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Директор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М.А.Пушков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220E22">
        <w:rPr>
          <w:bCs/>
          <w:spacing w:val="20"/>
          <w:lang w:val="en-US"/>
        </w:rPr>
        <w:t>31</w:t>
      </w:r>
      <w:bookmarkStart w:id="2" w:name="_GoBack"/>
      <w:bookmarkEnd w:id="2"/>
      <w:r w:rsidRPr="001A54ED">
        <w:rPr>
          <w:bCs/>
          <w:spacing w:val="20"/>
        </w:rPr>
        <w:t xml:space="preserve">» </w:t>
      </w:r>
      <w:r w:rsidR="008F0447">
        <w:rPr>
          <w:bCs/>
          <w:spacing w:val="20"/>
        </w:rPr>
        <w:t>января</w:t>
      </w:r>
      <w:r w:rsidRPr="001A54ED">
        <w:rPr>
          <w:bCs/>
          <w:spacing w:val="20"/>
        </w:rPr>
        <w:t xml:space="preserve"> 201</w:t>
      </w:r>
      <w:r w:rsidR="008F0447">
        <w:rPr>
          <w:bCs/>
          <w:spacing w:val="20"/>
        </w:rPr>
        <w:t>3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3763B8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8F0447" w:rsidRPr="008F0447">
        <w:rPr>
          <w:lang w:eastAsia="ar-SA"/>
        </w:rPr>
        <w:t>20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8F0447">
        <w:rPr>
          <w:b/>
          <w:lang w:eastAsia="ar-SA"/>
        </w:rPr>
        <w:t>3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CF3021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670FB3" w:rsidRPr="001A54ED" w:rsidRDefault="0092316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670FB3" w:rsidRPr="001A54ED">
        <w:rPr>
          <w:noProof/>
          <w:sz w:val="24"/>
          <w:szCs w:val="24"/>
        </w:rPr>
        <w:t>1.</w:t>
      </w:r>
      <w:r w:rsidR="00670FB3"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670FB3" w:rsidRPr="001A54ED">
        <w:rPr>
          <w:noProof/>
          <w:sz w:val="24"/>
          <w:szCs w:val="24"/>
        </w:rPr>
        <w:t>Введение</w:t>
      </w:r>
      <w:r w:rsidR="00670FB3" w:rsidRPr="001A54ED">
        <w:rPr>
          <w:noProof/>
          <w:sz w:val="24"/>
          <w:szCs w:val="24"/>
        </w:rPr>
        <w:tab/>
      </w:r>
      <w:r w:rsidRPr="001A54ED">
        <w:rPr>
          <w:noProof/>
          <w:sz w:val="24"/>
          <w:szCs w:val="24"/>
        </w:rPr>
        <w:fldChar w:fldCharType="begin"/>
      </w:r>
      <w:r w:rsidR="00670FB3" w:rsidRPr="001A54ED">
        <w:rPr>
          <w:noProof/>
          <w:sz w:val="24"/>
          <w:szCs w:val="24"/>
        </w:rPr>
        <w:instrText xml:space="preserve"> PAGEREF _Toc314586191 \h </w:instrText>
      </w:r>
      <w:r w:rsidRPr="001A54ED">
        <w:rPr>
          <w:noProof/>
          <w:sz w:val="24"/>
          <w:szCs w:val="24"/>
        </w:rPr>
      </w:r>
      <w:r w:rsidRPr="001A54ED">
        <w:rPr>
          <w:noProof/>
          <w:sz w:val="24"/>
          <w:szCs w:val="24"/>
        </w:rPr>
        <w:fldChar w:fldCharType="separate"/>
      </w:r>
      <w:r w:rsidR="00143D9A">
        <w:rPr>
          <w:noProof/>
          <w:sz w:val="24"/>
          <w:szCs w:val="24"/>
        </w:rPr>
        <w:t>3</w:t>
      </w:r>
      <w:r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2.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Изменения к предыдущей версии.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_Toc314586192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143D9A">
        <w:rPr>
          <w:noProof/>
          <w:sz w:val="24"/>
          <w:szCs w:val="24"/>
        </w:rPr>
        <w:t>4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3.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Справочники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_Toc314586193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143D9A">
        <w:rPr>
          <w:noProof/>
          <w:sz w:val="24"/>
          <w:szCs w:val="24"/>
        </w:rPr>
        <w:t>5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4.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Описание файла НСИ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_Toc314586194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143D9A">
        <w:rPr>
          <w:noProof/>
          <w:sz w:val="24"/>
          <w:szCs w:val="24"/>
        </w:rPr>
        <w:t>7</w:t>
      </w:r>
      <w:r w:rsidR="00923164" w:rsidRPr="001A54ED">
        <w:rPr>
          <w:noProof/>
          <w:sz w:val="24"/>
          <w:szCs w:val="24"/>
        </w:rPr>
        <w:fldChar w:fldCharType="end"/>
      </w:r>
    </w:p>
    <w:p w:rsidR="00DE50B0" w:rsidRPr="00B951BB" w:rsidRDefault="0092316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314586191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314586192"/>
      <w:r w:rsidRPr="00B951BB">
        <w:lastRenderedPageBreak/>
        <w:t>Изменения к предыдущей версии.</w:t>
      </w:r>
      <w:bookmarkEnd w:id="4"/>
    </w:p>
    <w:p w:rsidR="003763B8" w:rsidRPr="003763B8" w:rsidRDefault="003763B8" w:rsidP="003763B8">
      <w:pPr>
        <w:rPr>
          <w:lang w:val="en-US" w:eastAsia="ar-SA"/>
        </w:rPr>
      </w:pPr>
    </w:p>
    <w:p w:rsidR="00E23548" w:rsidRPr="003E7BAD" w:rsidRDefault="003763B8" w:rsidP="003E7BAD">
      <w:pPr>
        <w:pStyle w:val="af0"/>
        <w:numPr>
          <w:ilvl w:val="0"/>
          <w:numId w:val="4"/>
        </w:numPr>
        <w:ind w:left="284" w:firstLine="0"/>
        <w:rPr>
          <w:sz w:val="24"/>
          <w:szCs w:val="24"/>
        </w:rPr>
      </w:pPr>
      <w:r w:rsidRPr="003E7BAD">
        <w:rPr>
          <w:sz w:val="24"/>
          <w:szCs w:val="24"/>
        </w:rPr>
        <w:t>Добавлены новые атрибуты</w:t>
      </w:r>
      <w:r w:rsidR="00E97FA1" w:rsidRPr="003E7BAD">
        <w:rPr>
          <w:sz w:val="24"/>
          <w:szCs w:val="24"/>
        </w:rPr>
        <w:t>: короткое наименование для МО и СМО</w:t>
      </w:r>
      <w:r w:rsidR="003E7BAD" w:rsidRPr="003E7BAD">
        <w:rPr>
          <w:sz w:val="24"/>
          <w:szCs w:val="24"/>
        </w:rPr>
        <w:t xml:space="preserve">, </w:t>
      </w:r>
      <w:r w:rsidR="00F940AB" w:rsidRPr="00F940AB">
        <w:rPr>
          <w:sz w:val="24"/>
          <w:szCs w:val="24"/>
        </w:rPr>
        <w:t xml:space="preserve"> </w:t>
      </w:r>
      <w:r w:rsidR="00F940AB">
        <w:rPr>
          <w:sz w:val="24"/>
          <w:szCs w:val="24"/>
        </w:rPr>
        <w:t xml:space="preserve">адрес МО, </w:t>
      </w:r>
      <w:r w:rsidR="003E7BAD" w:rsidRPr="003E7BAD">
        <w:rPr>
          <w:sz w:val="24"/>
          <w:szCs w:val="24"/>
        </w:rPr>
        <w:t>количество УЕТ для простых стоматологических услуг.</w:t>
      </w:r>
      <w:r w:rsidR="00E97FA1" w:rsidRPr="003E7BAD">
        <w:rPr>
          <w:sz w:val="24"/>
          <w:szCs w:val="24"/>
        </w:rPr>
        <w:t xml:space="preserve"> </w:t>
      </w:r>
    </w:p>
    <w:p w:rsidR="003763B8" w:rsidRPr="008F0447" w:rsidRDefault="003763B8" w:rsidP="00197153">
      <w:pPr>
        <w:pStyle w:val="af0"/>
        <w:numPr>
          <w:ilvl w:val="0"/>
          <w:numId w:val="4"/>
        </w:numPr>
        <w:ind w:left="284" w:firstLine="0"/>
        <w:rPr>
          <w:sz w:val="24"/>
          <w:szCs w:val="24"/>
        </w:rPr>
      </w:pPr>
      <w:r w:rsidRPr="008F0447">
        <w:rPr>
          <w:sz w:val="24"/>
          <w:szCs w:val="24"/>
        </w:rPr>
        <w:t>Изменена структура документа – уменьшено количество вложений в элементах, содержащих КСГ</w:t>
      </w:r>
      <w:r w:rsidR="003E7BAD" w:rsidRPr="008F0447">
        <w:rPr>
          <w:sz w:val="24"/>
          <w:szCs w:val="24"/>
        </w:rPr>
        <w:t xml:space="preserve">  (убраны элементы </w:t>
      </w:r>
      <w:r w:rsidR="003E7BAD" w:rsidRPr="008F0447">
        <w:rPr>
          <w:rFonts w:ascii="Verdana" w:hAnsi="Verdana"/>
          <w:lang w:eastAsia="ru-RU"/>
        </w:rPr>
        <w:t xml:space="preserve">AgeGroups, CSGProfiles, CSGs из элементов </w:t>
      </w:r>
      <w:r w:rsidR="00C5503A" w:rsidRPr="008F0447">
        <w:rPr>
          <w:rFonts w:ascii="Verdana" w:hAnsi="Verdana"/>
          <w:lang w:eastAsia="ru-RU"/>
        </w:rPr>
        <w:t>CSG_Hospital,</w:t>
      </w:r>
      <w:r w:rsidR="00C5503A" w:rsidRPr="008F0447">
        <w:rPr>
          <w:rStyle w:val="11"/>
          <w:rFonts w:ascii="Verdana" w:hAnsi="Verdana"/>
        </w:rPr>
        <w:t xml:space="preserve"> </w:t>
      </w:r>
      <w:r w:rsidR="00C5503A" w:rsidRPr="008F0447">
        <w:rPr>
          <w:rFonts w:ascii="Verdana" w:hAnsi="Verdana"/>
          <w:lang w:eastAsia="ru-RU"/>
        </w:rPr>
        <w:t>CSG_Hospital_Day, CSG_Hospital_Home, CSG_Polyclinic</w:t>
      </w:r>
      <w:r w:rsidR="008F0447" w:rsidRPr="008F0447">
        <w:rPr>
          <w:rFonts w:ascii="Verdana" w:hAnsi="Verdana"/>
          <w:lang w:eastAsia="ru-RU"/>
        </w:rPr>
        <w:t>)</w:t>
      </w:r>
    </w:p>
    <w:p w:rsidR="00197153" w:rsidRPr="00143D9A" w:rsidRDefault="00197153" w:rsidP="00197153">
      <w:pPr>
        <w:pStyle w:val="af0"/>
        <w:numPr>
          <w:ilvl w:val="0"/>
          <w:numId w:val="4"/>
        </w:numPr>
        <w:ind w:left="284" w:firstLine="0"/>
        <w:rPr>
          <w:sz w:val="24"/>
          <w:szCs w:val="24"/>
        </w:rPr>
      </w:pPr>
      <w:r>
        <w:rPr>
          <w:sz w:val="24"/>
          <w:szCs w:val="24"/>
        </w:rPr>
        <w:t>Все изменения в выделены в соответствующих справочниках синим цветом.</w:t>
      </w:r>
    </w:p>
    <w:p w:rsidR="00143D9A" w:rsidRPr="009E3A39" w:rsidRDefault="00143D9A" w:rsidP="00197153">
      <w:pPr>
        <w:pStyle w:val="af0"/>
        <w:numPr>
          <w:ilvl w:val="0"/>
          <w:numId w:val="4"/>
        </w:numPr>
        <w:ind w:left="284" w:firstLine="0"/>
        <w:rPr>
          <w:sz w:val="24"/>
          <w:szCs w:val="24"/>
        </w:rPr>
      </w:pPr>
      <w:r>
        <w:rPr>
          <w:sz w:val="24"/>
          <w:szCs w:val="24"/>
        </w:rPr>
        <w:t>Добавлены новые простые услуги и диагнозы для скорой медицинской помощи</w:t>
      </w:r>
    </w:p>
    <w:p w:rsidR="00197153" w:rsidRPr="00197153" w:rsidRDefault="00197153" w:rsidP="00197153">
      <w:pPr>
        <w:ind w:left="284" w:firstLine="0"/>
      </w:pPr>
    </w:p>
    <w:p w:rsidR="0030769E" w:rsidRPr="00B951BB" w:rsidRDefault="0030769E" w:rsidP="0030769E">
      <w:pPr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314586193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(ЛПУ)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r w:rsidRPr="009E3A39">
        <w:rPr>
          <w:sz w:val="24"/>
          <w:szCs w:val="24"/>
        </w:rPr>
        <w:t>должностей</w:t>
      </w:r>
      <w:bookmarkEnd w:id="17"/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0"/>
      <w:bookmarkStart w:id="27" w:name="_Toc234826680"/>
      <w:r w:rsidRPr="009E3A39">
        <w:rPr>
          <w:sz w:val="24"/>
          <w:szCs w:val="24"/>
        </w:rPr>
        <w:t xml:space="preserve">Справочник профилей оказанной </w:t>
      </w:r>
      <w:bookmarkEnd w:id="26"/>
      <w:r w:rsidRPr="009E3A39">
        <w:rPr>
          <w:sz w:val="24"/>
          <w:szCs w:val="24"/>
        </w:rPr>
        <w:t>медицинской помощи (только для стационаров)</w:t>
      </w:r>
      <w:bookmarkEnd w:id="27"/>
      <w:r w:rsidR="00AC755C" w:rsidRPr="009E3A39">
        <w:rPr>
          <w:sz w:val="24"/>
          <w:szCs w:val="24"/>
        </w:rPr>
        <w:t>. Приложение №14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234064301"/>
      <w:bookmarkStart w:id="29" w:name="_Toc234826681"/>
      <w:r w:rsidRPr="009E3A39">
        <w:rPr>
          <w:sz w:val="24"/>
          <w:szCs w:val="24"/>
        </w:rPr>
        <w:t>Справочник состояний диспансерного наблюдения</w:t>
      </w:r>
      <w:bookmarkEnd w:id="28"/>
      <w:bookmarkEnd w:id="29"/>
      <w:r w:rsidR="00AC755C" w:rsidRPr="009E3A39">
        <w:rPr>
          <w:sz w:val="24"/>
          <w:szCs w:val="24"/>
        </w:rPr>
        <w:t>. Приложение №15</w:t>
      </w:r>
    </w:p>
    <w:p w:rsidR="00CE6C09" w:rsidRPr="009E3A39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9E3A39">
        <w:rPr>
          <w:sz w:val="24"/>
          <w:szCs w:val="24"/>
        </w:rPr>
        <w:t>. Приложение №16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30" w:name="_Toc146711614"/>
      <w:bookmarkStart w:id="31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30"/>
      <w:bookmarkEnd w:id="31"/>
      <w:r w:rsidRPr="009E3A39">
        <w:rPr>
          <w:sz w:val="24"/>
          <w:szCs w:val="24"/>
        </w:rPr>
        <w:t xml:space="preserve"> (не медикаментозные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врачебных манипуляций</w:t>
      </w:r>
      <w:r w:rsidR="00AC755C" w:rsidRPr="009E3A39">
        <w:rPr>
          <w:sz w:val="24"/>
          <w:szCs w:val="24"/>
        </w:rPr>
        <w:t>. Приложение №20</w:t>
      </w:r>
    </w:p>
    <w:p w:rsidR="00B55018" w:rsidRPr="009E3A39" w:rsidRDefault="00B5501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месяцев (отчетных периодов)</w:t>
      </w:r>
      <w:r w:rsidR="00AC755C" w:rsidRPr="009E3A39">
        <w:rPr>
          <w:sz w:val="24"/>
          <w:szCs w:val="24"/>
        </w:rPr>
        <w:t>. Приложение №21</w:t>
      </w:r>
    </w:p>
    <w:p w:rsidR="00315582" w:rsidRPr="009E3A39" w:rsidRDefault="0031558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Операции по поликлинике</w:t>
      </w:r>
      <w:r w:rsidR="00AC755C" w:rsidRPr="009E3A39">
        <w:rPr>
          <w:sz w:val="24"/>
          <w:szCs w:val="24"/>
        </w:rPr>
        <w:t>. Приложение №22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Операции </w:t>
      </w:r>
      <w:r w:rsidRPr="0021393E">
        <w:rPr>
          <w:sz w:val="24"/>
          <w:szCs w:val="24"/>
        </w:rPr>
        <w:t xml:space="preserve"> </w:t>
      </w:r>
      <w:r w:rsidR="0021393E">
        <w:rPr>
          <w:sz w:val="24"/>
          <w:szCs w:val="24"/>
        </w:rPr>
        <w:t>в</w:t>
      </w:r>
      <w:r w:rsidRPr="009E3A39">
        <w:rPr>
          <w:sz w:val="24"/>
          <w:szCs w:val="24"/>
        </w:rPr>
        <w:t xml:space="preserve"> стационар</w:t>
      </w:r>
      <w:r w:rsidR="0021393E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</w:p>
    <w:p w:rsidR="0030769E" w:rsidRPr="009E3A39" w:rsidRDefault="0030769E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профилей КСГ.</w:t>
      </w:r>
      <w:r w:rsidR="00AC755C" w:rsidRPr="009E3A39">
        <w:rPr>
          <w:sz w:val="24"/>
          <w:szCs w:val="24"/>
        </w:rPr>
        <w:t xml:space="preserve"> Приложение №25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ид</w:t>
      </w:r>
      <w:r w:rsidR="00745B6B">
        <w:rPr>
          <w:sz w:val="24"/>
          <w:szCs w:val="24"/>
        </w:rPr>
        <w:t xml:space="preserve">ов </w:t>
      </w:r>
      <w:r w:rsidRPr="009E3A39">
        <w:rPr>
          <w:sz w:val="24"/>
          <w:szCs w:val="24"/>
        </w:rPr>
        <w:t>посещений.</w:t>
      </w:r>
      <w:r w:rsidR="00AC755C" w:rsidRPr="009E3A39">
        <w:rPr>
          <w:sz w:val="24"/>
          <w:szCs w:val="24"/>
        </w:rPr>
        <w:t xml:space="preserve"> Приложение №29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направлений.</w:t>
      </w:r>
      <w:r w:rsidR="00AC755C" w:rsidRPr="009E3A39">
        <w:rPr>
          <w:sz w:val="24"/>
          <w:szCs w:val="24"/>
        </w:rPr>
        <w:t xml:space="preserve"> Приложение №31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</w:p>
    <w:p w:rsidR="00197153" w:rsidRDefault="002210CB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Справочник </w:t>
      </w:r>
      <w:r>
        <w:rPr>
          <w:sz w:val="24"/>
          <w:szCs w:val="24"/>
          <w:lang w:val="en-US"/>
        </w:rPr>
        <w:t>c</w:t>
      </w:r>
      <w:r w:rsidR="00197153">
        <w:rPr>
          <w:sz w:val="24"/>
          <w:szCs w:val="24"/>
        </w:rPr>
        <w:t>остав</w:t>
      </w:r>
      <w:r w:rsidR="00C124A8">
        <w:rPr>
          <w:sz w:val="24"/>
          <w:szCs w:val="24"/>
        </w:rPr>
        <w:t>а</w:t>
      </w:r>
      <w:r w:rsidR="00197153">
        <w:rPr>
          <w:sz w:val="24"/>
          <w:szCs w:val="24"/>
        </w:rPr>
        <w:t xml:space="preserve"> комплексных услуг Приложение №34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по группам профилей ОМС поликлиники. Приложение №35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КСГ (круглосуточный стационар). Приложение №36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КСГ (дневной стационар). Приложение №37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КСГ (стационар на дому). Приложение №38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КСГ (поликлиника). Приложение №39</w:t>
      </w:r>
    </w:p>
    <w:p w:rsidR="00152D9A" w:rsidRDefault="00152D9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="00395E16">
        <w:rPr>
          <w:sz w:val="24"/>
          <w:szCs w:val="24"/>
        </w:rPr>
        <w:t xml:space="preserve"> по с</w:t>
      </w:r>
      <w:r>
        <w:rPr>
          <w:sz w:val="24"/>
          <w:szCs w:val="24"/>
        </w:rPr>
        <w:t>тандарт</w:t>
      </w:r>
      <w:r w:rsidR="00395E16">
        <w:rPr>
          <w:sz w:val="24"/>
          <w:szCs w:val="24"/>
        </w:rPr>
        <w:t>ам</w:t>
      </w:r>
      <w:r>
        <w:rPr>
          <w:sz w:val="24"/>
          <w:szCs w:val="24"/>
        </w:rPr>
        <w:t>.</w:t>
      </w:r>
      <w:r w:rsidR="00B20C17">
        <w:rPr>
          <w:sz w:val="24"/>
          <w:szCs w:val="24"/>
        </w:rPr>
        <w:t xml:space="preserve"> Приложение</w:t>
      </w:r>
      <w:r>
        <w:rPr>
          <w:sz w:val="24"/>
          <w:szCs w:val="24"/>
        </w:rPr>
        <w:t xml:space="preserve"> №40</w:t>
      </w:r>
    </w:p>
    <w:p w:rsidR="00152D9A" w:rsidRDefault="00152D9A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="00395E16">
        <w:rPr>
          <w:sz w:val="24"/>
          <w:szCs w:val="24"/>
        </w:rPr>
        <w:t>по с</w:t>
      </w:r>
      <w:r>
        <w:rPr>
          <w:sz w:val="24"/>
          <w:szCs w:val="24"/>
        </w:rPr>
        <w:t>хем</w:t>
      </w:r>
      <w:r w:rsidR="00395E16">
        <w:rPr>
          <w:sz w:val="24"/>
          <w:szCs w:val="24"/>
        </w:rPr>
        <w:t>ам</w:t>
      </w:r>
      <w:r w:rsidRPr="00152D9A">
        <w:rPr>
          <w:sz w:val="24"/>
          <w:szCs w:val="24"/>
        </w:rPr>
        <w:t xml:space="preserve"> лечения</w:t>
      </w:r>
      <w:r>
        <w:rPr>
          <w:sz w:val="24"/>
          <w:szCs w:val="24"/>
        </w:rPr>
        <w:t xml:space="preserve">. </w:t>
      </w:r>
      <w:r w:rsidR="00B20C1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№41</w:t>
      </w:r>
    </w:p>
    <w:p w:rsidR="00675710" w:rsidRDefault="00675710" w:rsidP="00675710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МНН</w:t>
      </w:r>
      <w:r w:rsidR="00B20C17">
        <w:rPr>
          <w:sz w:val="24"/>
          <w:szCs w:val="24"/>
        </w:rPr>
        <w:t>. Приложение</w:t>
      </w:r>
      <w:r>
        <w:rPr>
          <w:sz w:val="24"/>
          <w:szCs w:val="24"/>
        </w:rPr>
        <w:t xml:space="preserve"> №42</w:t>
      </w:r>
    </w:p>
    <w:p w:rsidR="00675710" w:rsidRDefault="00675710" w:rsidP="00675710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ТРН</w:t>
      </w:r>
      <w:r w:rsidR="00B20C17">
        <w:rPr>
          <w:sz w:val="24"/>
          <w:szCs w:val="24"/>
        </w:rPr>
        <w:t>. Приложение</w:t>
      </w:r>
      <w:r>
        <w:rPr>
          <w:sz w:val="24"/>
          <w:szCs w:val="24"/>
        </w:rPr>
        <w:t xml:space="preserve"> №43</w:t>
      </w:r>
    </w:p>
    <w:p w:rsidR="00675710" w:rsidRDefault="00675710" w:rsidP="00675710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Групп расходных материалов</w:t>
      </w:r>
      <w:r w:rsidR="00B20C17">
        <w:rPr>
          <w:sz w:val="24"/>
          <w:szCs w:val="24"/>
        </w:rPr>
        <w:t>. Приложение</w:t>
      </w:r>
      <w:r>
        <w:rPr>
          <w:sz w:val="24"/>
          <w:szCs w:val="24"/>
        </w:rPr>
        <w:t xml:space="preserve"> №44</w:t>
      </w:r>
    </w:p>
    <w:p w:rsidR="00675710" w:rsidRDefault="00675710" w:rsidP="00675710">
      <w:pPr>
        <w:pStyle w:val="af0"/>
        <w:numPr>
          <w:ilvl w:val="0"/>
          <w:numId w:val="4"/>
        </w:numPr>
        <w:rPr>
          <w:sz w:val="24"/>
          <w:szCs w:val="24"/>
        </w:rPr>
      </w:pPr>
      <w:r w:rsidRPr="003B0C15">
        <w:rPr>
          <w:sz w:val="24"/>
          <w:szCs w:val="24"/>
        </w:rPr>
        <w:t>Справочник</w:t>
      </w:r>
      <w:r>
        <w:rPr>
          <w:sz w:val="24"/>
          <w:szCs w:val="24"/>
        </w:rPr>
        <w:t xml:space="preserve"> Расходных материалов</w:t>
      </w:r>
      <w:r w:rsidR="00B20C17">
        <w:rPr>
          <w:sz w:val="24"/>
          <w:szCs w:val="24"/>
        </w:rPr>
        <w:t>. Приложение</w:t>
      </w:r>
      <w:r>
        <w:rPr>
          <w:sz w:val="24"/>
          <w:szCs w:val="24"/>
        </w:rPr>
        <w:t xml:space="preserve"> №45</w:t>
      </w:r>
    </w:p>
    <w:p w:rsidR="00675710" w:rsidRPr="003B0C15" w:rsidRDefault="00675710" w:rsidP="00675710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поликлинических </w:t>
      </w:r>
      <w:r w:rsidR="008B7521">
        <w:rPr>
          <w:sz w:val="24"/>
          <w:szCs w:val="24"/>
        </w:rPr>
        <w:t>профилей</w:t>
      </w:r>
      <w:r w:rsidR="00B20C17">
        <w:rPr>
          <w:sz w:val="24"/>
          <w:szCs w:val="24"/>
        </w:rPr>
        <w:t>. Приложение</w:t>
      </w:r>
      <w:r>
        <w:rPr>
          <w:sz w:val="24"/>
          <w:szCs w:val="24"/>
        </w:rPr>
        <w:t xml:space="preserve"> №46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КСГ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врачебных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</w:p>
    <w:p w:rsidR="00B251E7" w:rsidRPr="00DA2377" w:rsidRDefault="00B251E7" w:rsidP="00DA2377">
      <w:pPr>
        <w:pStyle w:val="af0"/>
        <w:numPr>
          <w:ilvl w:val="0"/>
          <w:numId w:val="4"/>
        </w:numPr>
        <w:rPr>
          <w:sz w:val="24"/>
          <w:szCs w:val="24"/>
        </w:rPr>
      </w:pPr>
    </w:p>
    <w:p w:rsidR="00670FB3" w:rsidRDefault="00670FB3" w:rsidP="00197153">
      <w:pPr>
        <w:spacing w:after="0"/>
        <w:ind w:firstLine="0"/>
        <w:jc w:val="left"/>
        <w:rPr>
          <w:lang w:eastAsia="ar-SA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2" w:name="_Toc314586194"/>
      <w:r w:rsidRPr="00670FB3">
        <w:lastRenderedPageBreak/>
        <w:t>Описание файла НСИ</w:t>
      </w:r>
      <w:bookmarkEnd w:id="32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xsl</w:t>
      </w:r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о ЛПУ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r w:rsidRPr="00DA2377">
        <w:rPr>
          <w:sz w:val="22"/>
          <w:szCs w:val="22"/>
          <w:lang w:val="en-US"/>
        </w:rPr>
        <w:t>TreatmentResults</w:t>
      </w:r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 –«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«MKBs»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травм – «</w:t>
      </w:r>
      <w:r w:rsidRPr="00C00753">
        <w:rPr>
          <w:sz w:val="22"/>
          <w:szCs w:val="22"/>
          <w:lang w:val="en-US"/>
        </w:rPr>
        <w:t>InjuryTypes</w:t>
      </w:r>
      <w:r w:rsidRPr="00C00753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Профили оказанной медицинской помощи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ProfileOMSHospitals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«SimpleMedicalService- Type_sms»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«SimpleMedicalService- Type_sms-Group»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«SimpleMedicalService- Type_sms- Group-sms»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Операции по поликлинике</w:t>
      </w:r>
      <w:r w:rsidRPr="00C00753">
        <w:rPr>
          <w:color w:val="000000"/>
          <w:sz w:val="22"/>
          <w:szCs w:val="22"/>
        </w:rPr>
        <w:t xml:space="preserve"> – «</w:t>
      </w:r>
      <w:r w:rsidRPr="00C00753">
        <w:rPr>
          <w:color w:val="000000"/>
          <w:sz w:val="22"/>
          <w:szCs w:val="22"/>
          <w:highlight w:val="white"/>
        </w:rPr>
        <w:t>PolyclinicOperations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Операции в стационарах всех типов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HospitalsOperations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Профили КСГ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ProfilesKSG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Поликлинические группы профилей ОМС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ProfileOMSPolyclinics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Районы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Districts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Типы населенных пунктов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SettlementTypes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Типы улиц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  <w:lang w:val="en-US"/>
        </w:rPr>
        <w:t>S</w:t>
      </w:r>
      <w:r w:rsidRPr="00C00753">
        <w:rPr>
          <w:color w:val="000000"/>
          <w:sz w:val="22"/>
          <w:szCs w:val="22"/>
          <w:highlight w:val="white"/>
        </w:rPr>
        <w:t>treetTypes</w:t>
      </w:r>
      <w:r w:rsidRPr="00C00753">
        <w:rPr>
          <w:color w:val="000000"/>
          <w:sz w:val="22"/>
          <w:szCs w:val="22"/>
        </w:rPr>
        <w:t>»</w:t>
      </w:r>
    </w:p>
    <w:p w:rsidR="00E66376" w:rsidRPr="00C00753" w:rsidRDefault="00E66376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  <w:highlight w:val="white"/>
        </w:rPr>
      </w:pPr>
      <w:r w:rsidRPr="00C00753">
        <w:rPr>
          <w:color w:val="000000"/>
          <w:sz w:val="22"/>
          <w:szCs w:val="22"/>
          <w:highlight w:val="white"/>
        </w:rPr>
        <w:t>Состояния диспансерного наблюдения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Типы палат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ChamberTypes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Месяцы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Months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DegreeInvolvementSpecialists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Виды посещений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VisitsTypes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AgeGroups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 –«</w:t>
      </w:r>
      <w:r w:rsidRPr="00C00753">
        <w:rPr>
          <w:color w:val="000000"/>
          <w:sz w:val="22"/>
          <w:szCs w:val="22"/>
          <w:lang w:val="en-US"/>
        </w:rPr>
        <w:t>DirectionsTypes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Группы стандартов</w:t>
      </w:r>
      <w:r w:rsidRPr="00C00753">
        <w:rPr>
          <w:sz w:val="22"/>
          <w:szCs w:val="22"/>
          <w:lang w:val="en-US"/>
        </w:rPr>
        <w:t xml:space="preserve"> –</w:t>
      </w:r>
      <w:r w:rsidRPr="00C00753">
        <w:rPr>
          <w:sz w:val="22"/>
          <w:szCs w:val="22"/>
        </w:rPr>
        <w:t>«</w:t>
      </w:r>
      <w:r w:rsidRPr="00C00753">
        <w:rPr>
          <w:sz w:val="22"/>
          <w:szCs w:val="22"/>
          <w:lang w:val="en-US"/>
        </w:rPr>
        <w:t>StandartGroups</w:t>
      </w:r>
      <w:r w:rsidRPr="00C00753">
        <w:rPr>
          <w:sz w:val="22"/>
          <w:szCs w:val="22"/>
        </w:rPr>
        <w:t>»</w:t>
      </w:r>
    </w:p>
    <w:p w:rsidR="001E78CE" w:rsidRPr="00C00753" w:rsidRDefault="001E78CE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Стандарты – «StandartGroups– StandartGroup – Standart»</w:t>
      </w:r>
    </w:p>
    <w:p w:rsidR="001E78CE" w:rsidRPr="001A54ED" w:rsidRDefault="00C00753" w:rsidP="001A54ED">
      <w:pPr>
        <w:spacing w:after="0" w:line="360" w:lineRule="auto"/>
        <w:ind w:left="720" w:firstLine="0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</w:t>
      </w:r>
      <w:r w:rsidR="001A54ED" w:rsidRPr="001A54ED">
        <w:rPr>
          <w:sz w:val="22"/>
          <w:szCs w:val="22"/>
          <w:lang w:val="en-US"/>
        </w:rPr>
        <w:t xml:space="preserve">                  </w:t>
      </w:r>
      <w:r w:rsidRPr="001A54ED">
        <w:rPr>
          <w:sz w:val="22"/>
          <w:szCs w:val="22"/>
          <w:lang w:val="en-US"/>
        </w:rPr>
        <w:t xml:space="preserve"> </w:t>
      </w:r>
      <w:r w:rsidR="001E78CE" w:rsidRPr="00C00753">
        <w:rPr>
          <w:sz w:val="22"/>
          <w:szCs w:val="22"/>
        </w:rPr>
        <w:t>Простые</w:t>
      </w:r>
      <w:r w:rsidR="001E78CE" w:rsidRPr="001A54ED">
        <w:rPr>
          <w:sz w:val="22"/>
          <w:szCs w:val="22"/>
          <w:lang w:val="en-US"/>
        </w:rPr>
        <w:t xml:space="preserve"> </w:t>
      </w:r>
      <w:r w:rsidR="001E78CE" w:rsidRPr="00C00753">
        <w:rPr>
          <w:sz w:val="22"/>
          <w:szCs w:val="22"/>
        </w:rPr>
        <w:t>услуги</w:t>
      </w:r>
      <w:r w:rsidR="001E78CE" w:rsidRPr="001A54ED">
        <w:rPr>
          <w:sz w:val="22"/>
          <w:szCs w:val="22"/>
          <w:lang w:val="en-US"/>
        </w:rPr>
        <w:t xml:space="preserve">  – «StandartGroup – Standart</w:t>
      </w:r>
      <w:r w:rsidRPr="001A54ED">
        <w:rPr>
          <w:sz w:val="22"/>
          <w:szCs w:val="22"/>
          <w:lang w:val="en-US"/>
        </w:rPr>
        <w:t xml:space="preserve"> – </w:t>
      </w:r>
      <w:r w:rsidR="001E78CE" w:rsidRPr="001A54ED">
        <w:rPr>
          <w:sz w:val="22"/>
          <w:szCs w:val="22"/>
          <w:lang w:val="en-US"/>
        </w:rPr>
        <w:t xml:space="preserve"> SimpleMedicalService-sms_s»</w:t>
      </w:r>
    </w:p>
    <w:p w:rsidR="00B56030" w:rsidRPr="00C00753" w:rsidRDefault="00B56030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Диагнозы</w:t>
      </w:r>
      <w:r w:rsidR="00DC683A" w:rsidRPr="00C00753">
        <w:rPr>
          <w:sz w:val="22"/>
          <w:szCs w:val="22"/>
        </w:rPr>
        <w:t xml:space="preserve"> – «StandartGroup – Diagnoses – Diagnosis»</w:t>
      </w:r>
    </w:p>
    <w:p w:rsidR="00DC683A" w:rsidRPr="00C00753" w:rsidRDefault="00DC683A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Международные непатентованные названия – «StandartGroup – MNNs – MNN»</w:t>
      </w:r>
    </w:p>
    <w:p w:rsidR="00DC683A" w:rsidRPr="00C00753" w:rsidRDefault="00DC683A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C00753">
        <w:rPr>
          <w:sz w:val="22"/>
          <w:szCs w:val="22"/>
        </w:rPr>
        <w:t>Расходные</w:t>
      </w:r>
      <w:r w:rsidRPr="00C00753">
        <w:rPr>
          <w:sz w:val="22"/>
          <w:szCs w:val="22"/>
          <w:lang w:val="en-US"/>
        </w:rPr>
        <w:t xml:space="preserve"> </w:t>
      </w:r>
      <w:r w:rsidRPr="00C00753">
        <w:rPr>
          <w:sz w:val="22"/>
          <w:szCs w:val="22"/>
        </w:rPr>
        <w:t>материалы</w:t>
      </w:r>
      <w:r w:rsidRPr="00C00753">
        <w:rPr>
          <w:sz w:val="22"/>
          <w:szCs w:val="22"/>
          <w:lang w:val="en-US"/>
        </w:rPr>
        <w:t xml:space="preserve"> – «StandartGroup – ExpendableMaterials</w:t>
      </w:r>
      <w:r w:rsidR="00C00753" w:rsidRPr="00C00753">
        <w:rPr>
          <w:sz w:val="22"/>
          <w:szCs w:val="22"/>
          <w:lang w:val="en-US"/>
        </w:rPr>
        <w:t xml:space="preserve"> – </w:t>
      </w:r>
      <w:r w:rsidRPr="00C00753">
        <w:rPr>
          <w:sz w:val="22"/>
          <w:szCs w:val="22"/>
          <w:lang w:val="en-US"/>
        </w:rPr>
        <w:t xml:space="preserve"> ExpendableMaterial»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Комплексные услуги –</w:t>
      </w:r>
      <w:r w:rsidR="00C00753">
        <w:rPr>
          <w:sz w:val="22"/>
          <w:szCs w:val="22"/>
        </w:rPr>
        <w:t xml:space="preserve"> </w:t>
      </w:r>
      <w:r w:rsidRPr="00C00753">
        <w:rPr>
          <w:sz w:val="22"/>
          <w:szCs w:val="22"/>
        </w:rPr>
        <w:t>«</w:t>
      </w:r>
      <w:r w:rsidRPr="00C00753">
        <w:rPr>
          <w:sz w:val="22"/>
          <w:szCs w:val="22"/>
          <w:lang w:val="en-US"/>
        </w:rPr>
        <w:t>ComplexServicesGroup</w:t>
      </w:r>
      <w:r w:rsidRPr="00C00753">
        <w:rPr>
          <w:sz w:val="22"/>
          <w:szCs w:val="22"/>
        </w:rPr>
        <w:t>»</w:t>
      </w:r>
    </w:p>
    <w:p w:rsidR="00DC683A" w:rsidRPr="00C00753" w:rsidRDefault="00C95CED" w:rsidP="00145AB1">
      <w:pPr>
        <w:pStyle w:val="af0"/>
        <w:suppressAutoHyphens w:val="0"/>
        <w:spacing w:after="0" w:line="360" w:lineRule="auto"/>
        <w:ind w:left="360" w:firstLine="207"/>
        <w:contextualSpacing/>
        <w:jc w:val="left"/>
        <w:rPr>
          <w:sz w:val="22"/>
          <w:szCs w:val="22"/>
        </w:rPr>
      </w:pPr>
      <w:r w:rsidRPr="00C95CED">
        <w:rPr>
          <w:sz w:val="22"/>
          <w:szCs w:val="22"/>
        </w:rPr>
        <w:t xml:space="preserve">30.1. </w:t>
      </w:r>
      <w:r w:rsidR="00DC683A" w:rsidRPr="00C00753">
        <w:rPr>
          <w:sz w:val="22"/>
          <w:szCs w:val="22"/>
        </w:rPr>
        <w:t>Услуги – «ComplexServicesGroup – ComplexServices – ComplexSer»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КСГ – «</w:t>
      </w:r>
      <w:r w:rsidRPr="00C00753">
        <w:rPr>
          <w:sz w:val="22"/>
          <w:szCs w:val="22"/>
          <w:lang w:val="en-US"/>
        </w:rPr>
        <w:t>CSG</w:t>
      </w:r>
      <w:r w:rsidRPr="00C00753">
        <w:rPr>
          <w:sz w:val="22"/>
          <w:szCs w:val="22"/>
        </w:rPr>
        <w:t>»</w:t>
      </w:r>
    </w:p>
    <w:p w:rsidR="00670FB3" w:rsidRPr="00E01949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>
        <w:rPr>
          <w:sz w:val="22"/>
          <w:szCs w:val="22"/>
        </w:rPr>
        <w:t xml:space="preserve">            </w:t>
      </w:r>
      <w:r w:rsidR="00670FB3" w:rsidRPr="00C00753">
        <w:rPr>
          <w:sz w:val="22"/>
          <w:szCs w:val="22"/>
        </w:rPr>
        <w:t>КСГ стационар</w:t>
      </w:r>
      <w:r w:rsidR="00B24CFF">
        <w:rPr>
          <w:sz w:val="22"/>
          <w:szCs w:val="22"/>
        </w:rPr>
        <w:t xml:space="preserve"> </w:t>
      </w:r>
      <w:r w:rsidR="00B24CFF" w:rsidRPr="00E01949">
        <w:t>–</w:t>
      </w:r>
      <w:r w:rsidR="00B24CFF" w:rsidRPr="00E01949">
        <w:rPr>
          <w:b/>
          <w:bCs/>
        </w:rPr>
        <w:t xml:space="preserve"> «</w:t>
      </w:r>
      <w:r w:rsidR="00B24CFF" w:rsidRPr="00E01949">
        <w:t>CSG_Hospital»</w:t>
      </w:r>
    </w:p>
    <w:p w:rsidR="00E01949" w:rsidRPr="00C5503A" w:rsidRDefault="00E01949" w:rsidP="00E01949">
      <w:pPr>
        <w:spacing w:after="0" w:line="360" w:lineRule="auto"/>
        <w:ind w:left="1843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C5503A">
        <w:rPr>
          <w:color w:val="0033CC"/>
          <w:sz w:val="22"/>
          <w:szCs w:val="22"/>
        </w:rPr>
        <w:t>Возрастные</w:t>
      </w:r>
      <w:r w:rsidRPr="00C5503A">
        <w:rPr>
          <w:color w:val="0033CC"/>
          <w:sz w:val="22"/>
          <w:szCs w:val="22"/>
          <w:lang w:val="en-US"/>
        </w:rPr>
        <w:t xml:space="preserve"> </w:t>
      </w:r>
      <w:r w:rsidRPr="00C5503A">
        <w:rPr>
          <w:color w:val="0033CC"/>
          <w:sz w:val="22"/>
          <w:szCs w:val="22"/>
        </w:rPr>
        <w:t>группы</w:t>
      </w:r>
      <w:r w:rsidRPr="00C5503A">
        <w:rPr>
          <w:color w:val="0033CC"/>
          <w:sz w:val="22"/>
          <w:szCs w:val="22"/>
          <w:lang w:val="en-US"/>
        </w:rPr>
        <w:t xml:space="preserve"> – «</w:t>
      </w:r>
      <w:r w:rsidRPr="00C5503A">
        <w:rPr>
          <w:color w:val="0033CC"/>
          <w:sz w:val="20"/>
          <w:szCs w:val="20"/>
          <w:lang w:val="en-US"/>
        </w:rPr>
        <w:t>CSG – CSG_Hospital – AgeGroup»</w:t>
      </w:r>
    </w:p>
    <w:p w:rsidR="00E01949" w:rsidRPr="00C5503A" w:rsidRDefault="00E01949" w:rsidP="00E01949">
      <w:pPr>
        <w:spacing w:after="0" w:line="360" w:lineRule="auto"/>
        <w:ind w:left="2410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C5503A">
        <w:rPr>
          <w:color w:val="0033CC"/>
          <w:sz w:val="22"/>
          <w:szCs w:val="22"/>
        </w:rPr>
        <w:t>Профили</w:t>
      </w:r>
      <w:r w:rsidRPr="00C5503A">
        <w:rPr>
          <w:color w:val="0033CC"/>
          <w:sz w:val="22"/>
          <w:szCs w:val="22"/>
          <w:lang w:val="en-US"/>
        </w:rPr>
        <w:t xml:space="preserve"> </w:t>
      </w:r>
      <w:r w:rsidRPr="00C5503A">
        <w:rPr>
          <w:color w:val="0033CC"/>
          <w:sz w:val="22"/>
          <w:szCs w:val="22"/>
        </w:rPr>
        <w:t>КСГ</w:t>
      </w:r>
      <w:r w:rsidRPr="00C5503A">
        <w:rPr>
          <w:color w:val="0033CC"/>
          <w:sz w:val="22"/>
          <w:szCs w:val="22"/>
          <w:lang w:val="en-US"/>
        </w:rPr>
        <w:t xml:space="preserve"> – «CSG – CSG_Hospital – AgeGroup –  CSGProfile»</w:t>
      </w:r>
    </w:p>
    <w:p w:rsidR="00E01949" w:rsidRPr="00C5503A" w:rsidRDefault="00E01949" w:rsidP="00E01949">
      <w:pPr>
        <w:spacing w:after="0" w:line="360" w:lineRule="auto"/>
        <w:ind w:left="2835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C5503A">
        <w:rPr>
          <w:color w:val="0033CC"/>
          <w:sz w:val="22"/>
          <w:szCs w:val="22"/>
          <w:lang w:val="en-US"/>
        </w:rPr>
        <w:t>КСГ – «</w:t>
      </w:r>
      <w:r w:rsidRPr="00C5503A">
        <w:rPr>
          <w:color w:val="0033CC"/>
          <w:sz w:val="20"/>
          <w:lang w:val="en-US"/>
        </w:rPr>
        <w:t>CSG – CSG_Hospital – AgeGroup – CSGProfile – CSG</w:t>
      </w:r>
      <w:r w:rsidRPr="00C5503A">
        <w:rPr>
          <w:color w:val="0033CC"/>
          <w:sz w:val="22"/>
          <w:szCs w:val="22"/>
          <w:lang w:val="en-US"/>
        </w:rPr>
        <w:t>»</w:t>
      </w:r>
    </w:p>
    <w:p w:rsidR="00E01949" w:rsidRPr="00C5503A" w:rsidRDefault="00E01949" w:rsidP="00E01949">
      <w:pPr>
        <w:spacing w:after="0" w:line="360" w:lineRule="auto"/>
        <w:ind w:left="3402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C5503A">
        <w:rPr>
          <w:color w:val="0033CC"/>
          <w:sz w:val="22"/>
          <w:szCs w:val="22"/>
          <w:lang w:val="en-US"/>
        </w:rPr>
        <w:t xml:space="preserve">Диагнозы  КСГ </w:t>
      </w:r>
      <w:r w:rsidRPr="00C5503A">
        <w:rPr>
          <w:color w:val="0033CC"/>
          <w:sz w:val="20"/>
          <w:szCs w:val="20"/>
          <w:lang w:val="en-US"/>
        </w:rPr>
        <w:t>– « CSG – CSG_Hospital – AgeGroup – CSGProfile –  CSG - MKBs - MKB»</w:t>
      </w:r>
    </w:p>
    <w:p w:rsidR="00670FB3" w:rsidRPr="00E01949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2C55FE">
        <w:rPr>
          <w:sz w:val="22"/>
          <w:szCs w:val="22"/>
          <w:lang w:val="en-US"/>
        </w:rPr>
        <w:t xml:space="preserve">            </w:t>
      </w:r>
      <w:r w:rsidR="00670FB3" w:rsidRPr="00C00753">
        <w:rPr>
          <w:sz w:val="22"/>
          <w:szCs w:val="22"/>
        </w:rPr>
        <w:t>КСГ дневной стационар</w:t>
      </w:r>
      <w:r w:rsidR="00B24CFF">
        <w:rPr>
          <w:sz w:val="22"/>
          <w:szCs w:val="22"/>
        </w:rPr>
        <w:t xml:space="preserve"> </w:t>
      </w:r>
      <w:r w:rsidR="00B24CFF" w:rsidRPr="00E01949">
        <w:t>– «CSG_Hospital_Day»</w:t>
      </w:r>
    </w:p>
    <w:p w:rsidR="00E01949" w:rsidRPr="00C5503A" w:rsidRDefault="00E01949" w:rsidP="00E01949">
      <w:pPr>
        <w:spacing w:after="0" w:line="360" w:lineRule="auto"/>
        <w:ind w:left="1843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C5503A">
        <w:rPr>
          <w:color w:val="0033CC"/>
          <w:sz w:val="22"/>
          <w:szCs w:val="22"/>
          <w:lang w:val="en-US"/>
        </w:rPr>
        <w:t xml:space="preserve"> Возрастные группы – «</w:t>
      </w:r>
      <w:r w:rsidRPr="00C5503A">
        <w:rPr>
          <w:color w:val="0033CC"/>
          <w:sz w:val="20"/>
          <w:szCs w:val="20"/>
          <w:lang w:val="en-US"/>
        </w:rPr>
        <w:t xml:space="preserve">CSG – </w:t>
      </w:r>
      <w:r w:rsidR="003F2B4F" w:rsidRPr="00C5503A">
        <w:rPr>
          <w:color w:val="0033CC"/>
          <w:sz w:val="20"/>
          <w:szCs w:val="20"/>
          <w:lang w:val="en-US"/>
        </w:rPr>
        <w:t>CSG_</w:t>
      </w:r>
      <w:r w:rsidRPr="00C5503A">
        <w:rPr>
          <w:color w:val="0033CC"/>
          <w:sz w:val="20"/>
          <w:szCs w:val="20"/>
          <w:lang w:val="en-US"/>
        </w:rPr>
        <w:t>Hospital_Day – AgeGroup»</w:t>
      </w:r>
    </w:p>
    <w:p w:rsidR="00E01949" w:rsidRPr="00C5503A" w:rsidRDefault="00E01949" w:rsidP="00E01949">
      <w:pPr>
        <w:spacing w:after="0" w:line="360" w:lineRule="auto"/>
        <w:ind w:left="2410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C5503A">
        <w:rPr>
          <w:color w:val="0033CC"/>
          <w:sz w:val="22"/>
          <w:szCs w:val="22"/>
          <w:lang w:val="en-US"/>
        </w:rPr>
        <w:t xml:space="preserve">Профили КСГ – </w:t>
      </w:r>
      <w:r w:rsidRPr="00C5503A">
        <w:rPr>
          <w:color w:val="0033CC"/>
          <w:sz w:val="20"/>
          <w:szCs w:val="20"/>
          <w:lang w:val="en-US"/>
        </w:rPr>
        <w:t>«CSG – CSG_Hospital_Day – AgeGroup – CSGProfile»</w:t>
      </w:r>
    </w:p>
    <w:p w:rsidR="00E01949" w:rsidRPr="00C5503A" w:rsidRDefault="00E01949" w:rsidP="00E01949">
      <w:pPr>
        <w:spacing w:after="0" w:line="360" w:lineRule="auto"/>
        <w:ind w:left="2835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C5503A">
        <w:rPr>
          <w:color w:val="0033CC"/>
          <w:sz w:val="22"/>
          <w:szCs w:val="22"/>
          <w:lang w:val="en-US"/>
        </w:rPr>
        <w:t>КСГ – «</w:t>
      </w:r>
      <w:r w:rsidRPr="00C5503A">
        <w:rPr>
          <w:color w:val="0033CC"/>
          <w:sz w:val="20"/>
          <w:lang w:val="en-US"/>
        </w:rPr>
        <w:t>CSG – CSG_Hospital</w:t>
      </w:r>
      <w:r w:rsidRPr="00C5503A">
        <w:rPr>
          <w:color w:val="0033CC"/>
          <w:sz w:val="20"/>
          <w:szCs w:val="20"/>
          <w:lang w:val="en-US"/>
        </w:rPr>
        <w:t>_Day</w:t>
      </w:r>
      <w:r w:rsidRPr="00C5503A">
        <w:rPr>
          <w:color w:val="0033CC"/>
          <w:sz w:val="20"/>
          <w:lang w:val="en-US"/>
        </w:rPr>
        <w:t xml:space="preserve"> – AgeGroup – CSGProfile – CSG</w:t>
      </w:r>
      <w:r w:rsidRPr="00C5503A">
        <w:rPr>
          <w:color w:val="0033CC"/>
          <w:sz w:val="22"/>
          <w:szCs w:val="22"/>
          <w:lang w:val="en-US"/>
        </w:rPr>
        <w:t>»</w:t>
      </w:r>
    </w:p>
    <w:p w:rsidR="00E01949" w:rsidRPr="00C5503A" w:rsidRDefault="00E01949" w:rsidP="00E01949">
      <w:pPr>
        <w:spacing w:after="0" w:line="360" w:lineRule="auto"/>
        <w:ind w:left="3402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C5503A">
        <w:rPr>
          <w:color w:val="0033CC"/>
          <w:sz w:val="22"/>
          <w:szCs w:val="22"/>
          <w:lang w:val="en-US"/>
        </w:rPr>
        <w:t xml:space="preserve">Диагнозы  КСГ </w:t>
      </w:r>
      <w:r w:rsidRPr="00C5503A">
        <w:rPr>
          <w:color w:val="0033CC"/>
          <w:sz w:val="20"/>
          <w:szCs w:val="20"/>
          <w:lang w:val="en-US"/>
        </w:rPr>
        <w:t>– « CSG – CSG_Hospital_Day – AgeGroup – CSGProfile –  CSG - MKBs - MKB»</w:t>
      </w:r>
    </w:p>
    <w:p w:rsidR="00E01949" w:rsidRPr="00E01949" w:rsidRDefault="00E01949" w:rsidP="00E01949">
      <w:pPr>
        <w:pStyle w:val="af0"/>
        <w:suppressAutoHyphens w:val="0"/>
        <w:spacing w:after="0" w:line="360" w:lineRule="auto"/>
        <w:ind w:left="792" w:firstLine="0"/>
        <w:contextualSpacing/>
        <w:jc w:val="left"/>
        <w:rPr>
          <w:sz w:val="22"/>
          <w:szCs w:val="22"/>
          <w:lang w:val="en-US"/>
        </w:rPr>
      </w:pPr>
    </w:p>
    <w:p w:rsidR="00670FB3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КСГ стационар на дому</w:t>
      </w:r>
      <w:r w:rsidR="00B24CFF">
        <w:rPr>
          <w:sz w:val="22"/>
          <w:szCs w:val="22"/>
        </w:rPr>
        <w:t xml:space="preserve"> </w:t>
      </w:r>
      <w:r w:rsidR="00B24CFF" w:rsidRPr="002D5771">
        <w:rPr>
          <w:sz w:val="22"/>
          <w:szCs w:val="22"/>
        </w:rPr>
        <w:t>– «CSG_Hospital_Home»</w:t>
      </w:r>
    </w:p>
    <w:p w:rsidR="00E01949" w:rsidRPr="00C5503A" w:rsidRDefault="00E01949" w:rsidP="00E01949">
      <w:pPr>
        <w:spacing w:after="0" w:line="360" w:lineRule="auto"/>
        <w:ind w:left="1843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C5503A">
        <w:rPr>
          <w:color w:val="0033CC"/>
          <w:sz w:val="22"/>
          <w:szCs w:val="22"/>
          <w:lang w:val="en-US"/>
        </w:rPr>
        <w:t xml:space="preserve"> Возрастные группы – «</w:t>
      </w:r>
      <w:r w:rsidRPr="00C5503A">
        <w:rPr>
          <w:color w:val="0033CC"/>
          <w:sz w:val="20"/>
          <w:szCs w:val="20"/>
          <w:lang w:val="en-US"/>
        </w:rPr>
        <w:t xml:space="preserve">CSG – </w:t>
      </w:r>
      <w:r w:rsidR="003F2B4F" w:rsidRPr="00C5503A">
        <w:rPr>
          <w:color w:val="0033CC"/>
          <w:sz w:val="20"/>
          <w:szCs w:val="20"/>
          <w:lang w:val="en-US"/>
        </w:rPr>
        <w:t>CSG_</w:t>
      </w:r>
      <w:r w:rsidRPr="00C5503A">
        <w:rPr>
          <w:color w:val="0033CC"/>
          <w:sz w:val="20"/>
          <w:szCs w:val="20"/>
          <w:lang w:val="en-US"/>
        </w:rPr>
        <w:t>Hospital</w:t>
      </w:r>
      <w:r w:rsidRPr="00C5503A">
        <w:rPr>
          <w:color w:val="0033CC"/>
          <w:sz w:val="20"/>
          <w:lang w:val="en-US"/>
        </w:rPr>
        <w:t xml:space="preserve">_Home </w:t>
      </w:r>
      <w:r w:rsidRPr="00C5503A">
        <w:rPr>
          <w:color w:val="0033CC"/>
          <w:sz w:val="20"/>
          <w:szCs w:val="20"/>
          <w:lang w:val="en-US"/>
        </w:rPr>
        <w:t>– AgeGroup»</w:t>
      </w:r>
    </w:p>
    <w:p w:rsidR="00E01949" w:rsidRPr="00C5503A" w:rsidRDefault="00E01949" w:rsidP="00E01949">
      <w:pPr>
        <w:spacing w:after="0" w:line="360" w:lineRule="auto"/>
        <w:ind w:left="2410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C5503A">
        <w:rPr>
          <w:color w:val="0033CC"/>
          <w:sz w:val="22"/>
          <w:szCs w:val="22"/>
          <w:lang w:val="en-US"/>
        </w:rPr>
        <w:t xml:space="preserve">Профили КСГ – </w:t>
      </w:r>
      <w:r w:rsidRPr="00C5503A">
        <w:rPr>
          <w:color w:val="0033CC"/>
          <w:sz w:val="20"/>
          <w:szCs w:val="20"/>
          <w:lang w:val="en-US"/>
        </w:rPr>
        <w:t>«CSG – CSG_Hospital</w:t>
      </w:r>
      <w:r w:rsidRPr="00C5503A">
        <w:rPr>
          <w:color w:val="0033CC"/>
          <w:sz w:val="20"/>
          <w:lang w:val="en-US"/>
        </w:rPr>
        <w:t xml:space="preserve">_Home </w:t>
      </w:r>
      <w:r w:rsidRPr="00C5503A">
        <w:rPr>
          <w:color w:val="0033CC"/>
          <w:sz w:val="20"/>
          <w:szCs w:val="20"/>
          <w:lang w:val="en-US"/>
        </w:rPr>
        <w:t>– AgeGroup – CSGProfile»</w:t>
      </w:r>
    </w:p>
    <w:p w:rsidR="00E01949" w:rsidRPr="00C5503A" w:rsidRDefault="00E01949" w:rsidP="00E01949">
      <w:pPr>
        <w:spacing w:after="0" w:line="360" w:lineRule="auto"/>
        <w:ind w:left="2835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C5503A">
        <w:rPr>
          <w:color w:val="0033CC"/>
          <w:sz w:val="22"/>
          <w:szCs w:val="22"/>
          <w:lang w:val="en-US"/>
        </w:rPr>
        <w:lastRenderedPageBreak/>
        <w:t>КСГ – «</w:t>
      </w:r>
      <w:r w:rsidRPr="00C5503A">
        <w:rPr>
          <w:color w:val="0033CC"/>
          <w:sz w:val="20"/>
          <w:lang w:val="en-US"/>
        </w:rPr>
        <w:t>CSG – CSG_Hospital</w:t>
      </w:r>
      <w:r w:rsidR="003F2B4F" w:rsidRPr="00C5503A">
        <w:rPr>
          <w:color w:val="0033CC"/>
          <w:sz w:val="20"/>
          <w:lang w:val="en-US"/>
        </w:rPr>
        <w:t>_Home</w:t>
      </w:r>
      <w:r w:rsidRPr="00C5503A">
        <w:rPr>
          <w:color w:val="0033CC"/>
          <w:sz w:val="20"/>
          <w:lang w:val="en-US"/>
        </w:rPr>
        <w:t xml:space="preserve"> – AgeGroup – CSGProfile – CSG</w:t>
      </w:r>
      <w:r w:rsidRPr="00C5503A">
        <w:rPr>
          <w:color w:val="0033CC"/>
          <w:sz w:val="22"/>
          <w:szCs w:val="22"/>
          <w:lang w:val="en-US"/>
        </w:rPr>
        <w:t>»</w:t>
      </w:r>
    </w:p>
    <w:p w:rsidR="00E01949" w:rsidRPr="00C5503A" w:rsidRDefault="00E01949" w:rsidP="003F2B4F">
      <w:pPr>
        <w:spacing w:after="0" w:line="360" w:lineRule="auto"/>
        <w:ind w:left="3402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C5503A">
        <w:rPr>
          <w:color w:val="0033CC"/>
          <w:sz w:val="22"/>
          <w:szCs w:val="22"/>
          <w:lang w:val="en-US"/>
        </w:rPr>
        <w:t xml:space="preserve">Диагнозы  КСГ </w:t>
      </w:r>
      <w:r w:rsidRPr="00C5503A">
        <w:rPr>
          <w:color w:val="0033CC"/>
          <w:sz w:val="20"/>
          <w:szCs w:val="20"/>
          <w:lang w:val="en-US"/>
        </w:rPr>
        <w:t>– « CSG – CSG_Hospital</w:t>
      </w:r>
      <w:r w:rsidR="003F2B4F" w:rsidRPr="00C5503A">
        <w:rPr>
          <w:color w:val="0033CC"/>
          <w:sz w:val="20"/>
          <w:lang w:val="en-US"/>
        </w:rPr>
        <w:t>_Home</w:t>
      </w:r>
      <w:r w:rsidRPr="00C5503A">
        <w:rPr>
          <w:color w:val="0033CC"/>
          <w:sz w:val="20"/>
          <w:szCs w:val="20"/>
          <w:lang w:val="en-US"/>
        </w:rPr>
        <w:t xml:space="preserve"> – AgeGroup – CSGProfile –  CSG - MKBs - MKB»</w:t>
      </w:r>
    </w:p>
    <w:p w:rsidR="00670FB3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2C55FE">
        <w:rPr>
          <w:sz w:val="22"/>
          <w:szCs w:val="22"/>
          <w:lang w:val="en-US"/>
        </w:rPr>
        <w:t xml:space="preserve">            </w:t>
      </w:r>
      <w:r w:rsidR="00670FB3" w:rsidRPr="00C00753">
        <w:rPr>
          <w:sz w:val="22"/>
          <w:szCs w:val="22"/>
        </w:rPr>
        <w:t>КСГ поликлиники</w:t>
      </w:r>
      <w:r w:rsidR="00B24CFF">
        <w:rPr>
          <w:sz w:val="22"/>
          <w:szCs w:val="22"/>
        </w:rPr>
        <w:t xml:space="preserve"> </w:t>
      </w:r>
      <w:r w:rsidR="00B24CFF" w:rsidRPr="003F2B4F">
        <w:t>– «CSG_Polyclinic»</w:t>
      </w:r>
    </w:p>
    <w:p w:rsidR="003F2B4F" w:rsidRPr="00222303" w:rsidRDefault="003F2B4F" w:rsidP="003F2B4F">
      <w:pPr>
        <w:spacing w:after="0" w:line="360" w:lineRule="auto"/>
        <w:ind w:left="1843" w:firstLine="0"/>
        <w:contextualSpacing/>
        <w:jc w:val="left"/>
        <w:rPr>
          <w:color w:val="0033CC"/>
          <w:sz w:val="20"/>
          <w:szCs w:val="20"/>
        </w:rPr>
      </w:pPr>
      <w:r w:rsidRPr="00222303">
        <w:rPr>
          <w:color w:val="0033CC"/>
          <w:sz w:val="22"/>
          <w:szCs w:val="22"/>
        </w:rPr>
        <w:t xml:space="preserve"> Возрастные группы – «</w:t>
      </w:r>
      <w:r w:rsidRPr="00222303">
        <w:rPr>
          <w:color w:val="0033CC"/>
          <w:sz w:val="20"/>
          <w:szCs w:val="20"/>
          <w:lang w:val="en-US"/>
        </w:rPr>
        <w:t>CSG</w:t>
      </w:r>
      <w:r w:rsidRPr="00222303">
        <w:rPr>
          <w:color w:val="0033CC"/>
          <w:sz w:val="20"/>
          <w:szCs w:val="20"/>
        </w:rPr>
        <w:t xml:space="preserve"> – </w:t>
      </w:r>
      <w:r w:rsidRPr="00222303">
        <w:rPr>
          <w:color w:val="0033CC"/>
          <w:sz w:val="20"/>
          <w:szCs w:val="20"/>
          <w:lang w:val="en-US"/>
        </w:rPr>
        <w:t>CSG</w:t>
      </w:r>
      <w:r w:rsidRPr="00222303">
        <w:rPr>
          <w:color w:val="0033CC"/>
          <w:sz w:val="20"/>
          <w:szCs w:val="20"/>
        </w:rPr>
        <w:t>_</w:t>
      </w:r>
      <w:r w:rsidRPr="00222303">
        <w:rPr>
          <w:color w:val="0033CC"/>
          <w:sz w:val="20"/>
          <w:szCs w:val="20"/>
          <w:lang w:val="en-US"/>
        </w:rPr>
        <w:t>Polyclinic</w:t>
      </w:r>
      <w:r w:rsidRPr="00222303">
        <w:rPr>
          <w:color w:val="0033CC"/>
          <w:sz w:val="20"/>
          <w:szCs w:val="20"/>
        </w:rPr>
        <w:t xml:space="preserve"> – </w:t>
      </w:r>
      <w:r w:rsidRPr="00222303">
        <w:rPr>
          <w:color w:val="0033CC"/>
          <w:sz w:val="20"/>
          <w:szCs w:val="20"/>
          <w:lang w:val="en-US"/>
        </w:rPr>
        <w:t>AgeGroup</w:t>
      </w:r>
      <w:r w:rsidRPr="00222303">
        <w:rPr>
          <w:color w:val="0033CC"/>
          <w:sz w:val="20"/>
          <w:szCs w:val="20"/>
        </w:rPr>
        <w:t>»</w:t>
      </w:r>
    </w:p>
    <w:p w:rsidR="003F2B4F" w:rsidRPr="00222303" w:rsidRDefault="003F2B4F" w:rsidP="003F2B4F">
      <w:pPr>
        <w:spacing w:after="0" w:line="360" w:lineRule="auto"/>
        <w:ind w:left="2410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222303">
        <w:rPr>
          <w:color w:val="0033CC"/>
          <w:sz w:val="22"/>
          <w:szCs w:val="22"/>
          <w:lang w:val="en-US"/>
        </w:rPr>
        <w:t xml:space="preserve">Профили КСГ – </w:t>
      </w:r>
      <w:r w:rsidRPr="00222303">
        <w:rPr>
          <w:color w:val="0033CC"/>
          <w:sz w:val="20"/>
          <w:szCs w:val="20"/>
          <w:lang w:val="en-US"/>
        </w:rPr>
        <w:t>«CSG – CSG_Polyclinic – AgeGroup – CSGProfile»</w:t>
      </w:r>
    </w:p>
    <w:p w:rsidR="003F2B4F" w:rsidRPr="00222303" w:rsidRDefault="003F2B4F" w:rsidP="003F2B4F">
      <w:pPr>
        <w:spacing w:after="0" w:line="360" w:lineRule="auto"/>
        <w:ind w:left="2835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222303">
        <w:rPr>
          <w:color w:val="0033CC"/>
          <w:sz w:val="22"/>
          <w:szCs w:val="22"/>
          <w:lang w:val="en-US"/>
        </w:rPr>
        <w:t>КСГ – «</w:t>
      </w:r>
      <w:r w:rsidRPr="00222303">
        <w:rPr>
          <w:color w:val="0033CC"/>
          <w:sz w:val="20"/>
          <w:lang w:val="en-US"/>
        </w:rPr>
        <w:t xml:space="preserve">CSG – </w:t>
      </w:r>
      <w:r w:rsidRPr="00222303">
        <w:rPr>
          <w:color w:val="0033CC"/>
          <w:sz w:val="20"/>
          <w:szCs w:val="20"/>
          <w:lang w:val="en-US"/>
        </w:rPr>
        <w:t xml:space="preserve">CSG_Polyclinic </w:t>
      </w:r>
      <w:r w:rsidRPr="00222303">
        <w:rPr>
          <w:color w:val="0033CC"/>
          <w:sz w:val="20"/>
          <w:lang w:val="en-US"/>
        </w:rPr>
        <w:t>– AgeGroup – CSGProfile – CSG</w:t>
      </w:r>
      <w:r w:rsidRPr="00222303">
        <w:rPr>
          <w:color w:val="0033CC"/>
          <w:sz w:val="22"/>
          <w:szCs w:val="22"/>
          <w:lang w:val="en-US"/>
        </w:rPr>
        <w:t>»</w:t>
      </w:r>
    </w:p>
    <w:p w:rsidR="003F2B4F" w:rsidRPr="00222303" w:rsidRDefault="003F2B4F" w:rsidP="003F2B4F">
      <w:pPr>
        <w:spacing w:after="0" w:line="360" w:lineRule="auto"/>
        <w:ind w:left="3402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222303">
        <w:rPr>
          <w:color w:val="0033CC"/>
          <w:sz w:val="22"/>
          <w:szCs w:val="22"/>
          <w:lang w:val="en-US"/>
        </w:rPr>
        <w:t xml:space="preserve">Диагнозы  КСГ </w:t>
      </w:r>
      <w:r w:rsidRPr="00222303">
        <w:rPr>
          <w:color w:val="0033CC"/>
          <w:sz w:val="20"/>
          <w:szCs w:val="20"/>
          <w:lang w:val="en-US"/>
        </w:rPr>
        <w:t>– « CSG – CSG_Polyclinic – AgeGroup – CSGProfile – CSG - MKBs - MKB»</w:t>
      </w:r>
    </w:p>
    <w:p w:rsidR="000702E6" w:rsidRPr="00222303" w:rsidRDefault="000702E6" w:rsidP="000702E6">
      <w:pPr>
        <w:spacing w:after="0" w:line="360" w:lineRule="auto"/>
        <w:ind w:left="3402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222303">
        <w:rPr>
          <w:color w:val="0033CC"/>
          <w:sz w:val="22"/>
          <w:szCs w:val="22"/>
        </w:rPr>
        <w:t>Специалисты</w:t>
      </w:r>
      <w:r w:rsidRPr="00222303">
        <w:rPr>
          <w:color w:val="0033CC"/>
          <w:sz w:val="22"/>
          <w:szCs w:val="22"/>
          <w:lang w:val="en-US"/>
        </w:rPr>
        <w:t xml:space="preserve">  </w:t>
      </w:r>
      <w:r w:rsidRPr="00222303">
        <w:rPr>
          <w:color w:val="0033CC"/>
          <w:sz w:val="22"/>
          <w:szCs w:val="22"/>
        </w:rPr>
        <w:t>КСГ</w:t>
      </w:r>
      <w:r w:rsidRPr="00222303">
        <w:rPr>
          <w:color w:val="0033CC"/>
          <w:sz w:val="22"/>
          <w:szCs w:val="22"/>
          <w:lang w:val="en-US"/>
        </w:rPr>
        <w:t xml:space="preserve"> </w:t>
      </w:r>
      <w:r w:rsidRPr="00222303">
        <w:rPr>
          <w:color w:val="0033CC"/>
          <w:sz w:val="20"/>
          <w:szCs w:val="20"/>
          <w:lang w:val="en-US"/>
        </w:rPr>
        <w:t xml:space="preserve">– « CSG – CSG_Polyclinic – AgeGroup – CSGProfile –  CSG - </w:t>
      </w:r>
      <w:r w:rsidRPr="00222303">
        <w:rPr>
          <w:rFonts w:ascii="Verdana" w:hAnsi="Verdana"/>
          <w:color w:val="0033CC"/>
          <w:sz w:val="20"/>
          <w:lang w:val="en-US"/>
        </w:rPr>
        <w:t>Specialists</w:t>
      </w:r>
      <w:r w:rsidRPr="00222303">
        <w:rPr>
          <w:color w:val="0033CC"/>
          <w:sz w:val="20"/>
          <w:szCs w:val="20"/>
          <w:lang w:val="en-US"/>
        </w:rPr>
        <w:t xml:space="preserve"> - </w:t>
      </w:r>
      <w:r w:rsidRPr="00222303">
        <w:rPr>
          <w:rFonts w:ascii="Verdana" w:hAnsi="Verdana"/>
          <w:color w:val="0033CC"/>
          <w:sz w:val="20"/>
          <w:lang w:val="en-US"/>
        </w:rPr>
        <w:t>Specialist</w:t>
      </w:r>
      <w:r w:rsidRPr="00222303">
        <w:rPr>
          <w:color w:val="0033CC"/>
          <w:sz w:val="20"/>
          <w:szCs w:val="20"/>
          <w:lang w:val="en-US"/>
        </w:rPr>
        <w:t>»</w:t>
      </w:r>
    </w:p>
    <w:p w:rsidR="003F2B4F" w:rsidRPr="00222303" w:rsidRDefault="000702E6" w:rsidP="000702E6">
      <w:pPr>
        <w:spacing w:after="0" w:line="360" w:lineRule="auto"/>
        <w:ind w:left="3402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222303">
        <w:rPr>
          <w:color w:val="0033CC"/>
          <w:sz w:val="22"/>
          <w:szCs w:val="22"/>
        </w:rPr>
        <w:t>Услуги</w:t>
      </w:r>
      <w:r w:rsidRPr="00222303">
        <w:rPr>
          <w:color w:val="0033CC"/>
          <w:sz w:val="22"/>
          <w:szCs w:val="22"/>
          <w:lang w:val="en-US"/>
        </w:rPr>
        <w:t xml:space="preserve">  </w:t>
      </w:r>
      <w:r w:rsidRPr="00222303">
        <w:rPr>
          <w:color w:val="0033CC"/>
          <w:sz w:val="22"/>
          <w:szCs w:val="22"/>
        </w:rPr>
        <w:t>КСГ</w:t>
      </w:r>
      <w:r w:rsidRPr="00222303">
        <w:rPr>
          <w:color w:val="0033CC"/>
          <w:sz w:val="22"/>
          <w:szCs w:val="22"/>
          <w:lang w:val="en-US"/>
        </w:rPr>
        <w:t xml:space="preserve"> </w:t>
      </w:r>
      <w:r w:rsidRPr="00222303">
        <w:rPr>
          <w:color w:val="0033CC"/>
          <w:sz w:val="20"/>
          <w:szCs w:val="20"/>
          <w:lang w:val="en-US"/>
        </w:rPr>
        <w:t xml:space="preserve">– « CSG – CSG_Polyclinic – AgeGroup –  CSGProfile – CSG - </w:t>
      </w:r>
      <w:r w:rsidR="00222303" w:rsidRPr="00222303">
        <w:rPr>
          <w:rStyle w:val="t1"/>
          <w:rFonts w:ascii="Verdana" w:hAnsi="Verdana"/>
          <w:color w:val="0033CC"/>
          <w:sz w:val="20"/>
          <w:szCs w:val="20"/>
          <w:lang w:val="en-US"/>
        </w:rPr>
        <w:t>SimpleMedicalServices</w:t>
      </w:r>
      <w:r w:rsidRPr="00222303">
        <w:rPr>
          <w:color w:val="0033CC"/>
          <w:sz w:val="20"/>
          <w:szCs w:val="20"/>
          <w:lang w:val="en-US"/>
        </w:rPr>
        <w:t xml:space="preserve">- </w:t>
      </w:r>
      <w:r w:rsidR="00222303" w:rsidRPr="00222303">
        <w:rPr>
          <w:rStyle w:val="t1"/>
          <w:rFonts w:ascii="Verdana" w:hAnsi="Verdana"/>
          <w:color w:val="0033CC"/>
          <w:sz w:val="20"/>
          <w:szCs w:val="20"/>
          <w:lang w:val="en-US"/>
        </w:rPr>
        <w:t>sms</w:t>
      </w:r>
      <w:r w:rsidRPr="00222303">
        <w:rPr>
          <w:color w:val="0033CC"/>
          <w:sz w:val="20"/>
          <w:szCs w:val="20"/>
          <w:lang w:val="en-US"/>
        </w:rPr>
        <w:t>»</w:t>
      </w:r>
    </w:p>
    <w:p w:rsidR="00855032" w:rsidRPr="00DA2377" w:rsidRDefault="00855032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КСГ Реанимаци</w:t>
      </w:r>
      <w:r w:rsidR="00B24CFF" w:rsidRPr="00DA2377">
        <w:rPr>
          <w:sz w:val="22"/>
          <w:szCs w:val="22"/>
        </w:rPr>
        <w:t>и</w:t>
      </w:r>
      <w:r w:rsidR="00B24CFF" w:rsidRPr="00DA2377">
        <w:rPr>
          <w:b/>
          <w:bCs/>
          <w:sz w:val="22"/>
          <w:szCs w:val="22"/>
        </w:rPr>
        <w:t xml:space="preserve"> – </w:t>
      </w:r>
      <w:r w:rsidR="00B24CFF" w:rsidRPr="00DA2377">
        <w:rPr>
          <w:b/>
          <w:bCs/>
        </w:rPr>
        <w:t>«</w:t>
      </w:r>
      <w:r w:rsidR="00B24CFF" w:rsidRPr="00DA2377">
        <w:t>CSG_reanimations»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Международное непатентованное наименование лекарственных средств –«</w:t>
      </w:r>
      <w:r w:rsidRPr="00DA2377">
        <w:rPr>
          <w:sz w:val="22"/>
          <w:szCs w:val="22"/>
          <w:lang w:val="en-US"/>
        </w:rPr>
        <w:t>MNNs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Торговое наименование</w:t>
      </w:r>
      <w:r w:rsidR="00A003D2" w:rsidRPr="00DA2377">
        <w:rPr>
          <w:sz w:val="22"/>
          <w:szCs w:val="22"/>
        </w:rPr>
        <w:t xml:space="preserve"> лекарственных средств</w:t>
      </w:r>
      <w:r w:rsidRPr="00DA2377">
        <w:rPr>
          <w:sz w:val="22"/>
          <w:szCs w:val="22"/>
        </w:rPr>
        <w:t xml:space="preserve"> - «</w:t>
      </w:r>
      <w:r w:rsidRPr="00DA2377">
        <w:rPr>
          <w:sz w:val="22"/>
          <w:szCs w:val="22"/>
          <w:lang w:val="en-US"/>
        </w:rPr>
        <w:t>Trns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  <w:highlight w:val="white"/>
        </w:rPr>
        <w:t>Группы расходных материал</w:t>
      </w:r>
      <w:r w:rsidRPr="00DA2377">
        <w:rPr>
          <w:sz w:val="22"/>
          <w:szCs w:val="22"/>
        </w:rPr>
        <w:t>ов</w:t>
      </w:r>
      <w:r w:rsidRPr="00DA2377">
        <w:rPr>
          <w:sz w:val="22"/>
          <w:szCs w:val="22"/>
          <w:lang w:val="en-US"/>
        </w:rPr>
        <w:t xml:space="preserve"> –</w:t>
      </w:r>
      <w:r w:rsidRPr="00DA2377">
        <w:rPr>
          <w:sz w:val="22"/>
          <w:szCs w:val="22"/>
        </w:rPr>
        <w:t xml:space="preserve"> «</w:t>
      </w:r>
      <w:r w:rsidRPr="00DA2377">
        <w:rPr>
          <w:sz w:val="22"/>
          <w:szCs w:val="22"/>
          <w:highlight w:val="white"/>
        </w:rPr>
        <w:t>ExpendableMaterials</w:t>
      </w:r>
      <w:r w:rsidRPr="00DA2377">
        <w:rPr>
          <w:sz w:val="22"/>
          <w:szCs w:val="22"/>
          <w:lang w:val="en-US"/>
        </w:rPr>
        <w:t>Groups</w:t>
      </w:r>
      <w:r w:rsidRPr="00DA2377">
        <w:rPr>
          <w:sz w:val="22"/>
          <w:szCs w:val="22"/>
        </w:rPr>
        <w:t xml:space="preserve">» 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Расходные материалы – «</w:t>
      </w:r>
      <w:r w:rsidRPr="00DA2377">
        <w:rPr>
          <w:sz w:val="22"/>
          <w:szCs w:val="22"/>
          <w:highlight w:val="white"/>
        </w:rPr>
        <w:t>ExpendableMaterials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Скорая медицинская помощь –«</w:t>
      </w:r>
      <w:r w:rsidRPr="00DA2377">
        <w:rPr>
          <w:sz w:val="22"/>
          <w:szCs w:val="22"/>
          <w:lang w:val="en-US"/>
        </w:rPr>
        <w:t>SMP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Причины вызова – «</w:t>
      </w:r>
      <w:r w:rsidRPr="00DA2377">
        <w:rPr>
          <w:sz w:val="22"/>
          <w:szCs w:val="22"/>
          <w:highlight w:val="white"/>
        </w:rPr>
        <w:t>SmpCallReasons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вызовов – «</w:t>
      </w:r>
      <w:r w:rsidRPr="00DA2377">
        <w:rPr>
          <w:sz w:val="22"/>
          <w:szCs w:val="22"/>
          <w:highlight w:val="white"/>
        </w:rPr>
        <w:t>SmpCallTypes</w:t>
      </w:r>
      <w:r w:rsidRPr="00DA2377">
        <w:rPr>
          <w:sz w:val="22"/>
          <w:szCs w:val="22"/>
        </w:rPr>
        <w:t>»</w:t>
      </w:r>
    </w:p>
    <w:p w:rsidR="000A420C" w:rsidRPr="00DA2377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Коды повторных вызовов – «</w:t>
      </w:r>
      <w:r w:rsidRPr="00DA2377">
        <w:rPr>
          <w:sz w:val="22"/>
          <w:szCs w:val="22"/>
          <w:highlight w:val="white"/>
        </w:rPr>
        <w:t>SmpCall</w:t>
      </w:r>
      <w:r w:rsidR="00CE48EC" w:rsidRPr="00DA2377">
        <w:rPr>
          <w:sz w:val="22"/>
          <w:szCs w:val="22"/>
          <w:lang w:val="en-US"/>
        </w:rPr>
        <w:t>R</w:t>
      </w:r>
      <w:r w:rsidR="00CE48EC" w:rsidRPr="00DA2377">
        <w:rPr>
          <w:sz w:val="22"/>
          <w:szCs w:val="22"/>
        </w:rPr>
        <w:t>epeated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Причины выезда с опозданием – «</w:t>
      </w:r>
      <w:r w:rsidRPr="00DA2377">
        <w:rPr>
          <w:sz w:val="22"/>
          <w:szCs w:val="22"/>
          <w:highlight w:val="white"/>
        </w:rPr>
        <w:t>SmpLateCheckOuts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Место вызова – «</w:t>
      </w:r>
      <w:r w:rsidRPr="00DA2377">
        <w:rPr>
          <w:sz w:val="22"/>
          <w:szCs w:val="22"/>
          <w:highlight w:val="white"/>
        </w:rPr>
        <w:t>SmpComeOutTypes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Причина несчастного случая – «</w:t>
      </w:r>
      <w:r w:rsidRPr="00DA2377">
        <w:rPr>
          <w:sz w:val="22"/>
          <w:szCs w:val="22"/>
          <w:highlight w:val="white"/>
        </w:rPr>
        <w:t>SmpAccidentCauses</w:t>
      </w:r>
      <w:r w:rsidRPr="00DA2377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Виды состояния больного по СМП – «</w:t>
      </w:r>
      <w:r w:rsidRPr="00C00753">
        <w:rPr>
          <w:sz w:val="22"/>
          <w:szCs w:val="22"/>
          <w:highlight w:val="white"/>
        </w:rPr>
        <w:t>SmpPatientsStateTypes</w:t>
      </w:r>
      <w:r w:rsidRPr="00C00753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Результаты оказания СМП – «</w:t>
      </w:r>
      <w:r w:rsidRPr="00C00753">
        <w:rPr>
          <w:sz w:val="22"/>
          <w:szCs w:val="22"/>
          <w:highlight w:val="white"/>
        </w:rPr>
        <w:t>SmpResults</w:t>
      </w:r>
      <w:r w:rsidRPr="00C00753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Осложнения по СМП – «</w:t>
      </w:r>
      <w:r w:rsidRPr="00C00753">
        <w:rPr>
          <w:sz w:val="22"/>
          <w:szCs w:val="22"/>
          <w:highlight w:val="white"/>
        </w:rPr>
        <w:t>SmpComplications</w:t>
      </w:r>
      <w:r w:rsidRPr="00C00753">
        <w:rPr>
          <w:sz w:val="22"/>
          <w:szCs w:val="22"/>
        </w:rPr>
        <w:t>»</w:t>
      </w:r>
    </w:p>
    <w:p w:rsidR="007B3488" w:rsidRPr="00DA2377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Результат выезда СМП - «SmpResultExits»</w:t>
      </w:r>
    </w:p>
    <w:p w:rsidR="007F7CD8" w:rsidRPr="00DA2377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Код вида анестезии</w:t>
      </w:r>
      <w:r w:rsidR="00C00753" w:rsidRPr="00DA2377">
        <w:rPr>
          <w:sz w:val="22"/>
          <w:szCs w:val="22"/>
          <w:lang w:val="en-US"/>
        </w:rPr>
        <w:t xml:space="preserve"> </w:t>
      </w:r>
      <w:r w:rsidR="00C00753" w:rsidRPr="00DA2377">
        <w:rPr>
          <w:sz w:val="22"/>
          <w:szCs w:val="22"/>
        </w:rPr>
        <w:t>– «anesthesias»</w:t>
      </w:r>
    </w:p>
    <w:p w:rsidR="00670FB3" w:rsidRPr="00AF0C7D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3" w:name="_Toc297553521"/>
      <w:bookmarkStart w:id="34" w:name="_Toc314586195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3"/>
      <w:bookmarkEnd w:id="34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5" w:name="_Toc314586196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lastRenderedPageBreak/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длину: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«от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» – атрибут может иметь длину 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>, пустые значения не допускаются;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2E0227">
        <w:rPr>
          <w:b/>
          <w:i/>
          <w:sz w:val="22"/>
          <w:szCs w:val="22"/>
          <w:lang w:val="en-US" w:eastAsia="ar-SA"/>
        </w:rPr>
        <w:t>string</w:t>
      </w:r>
      <w:r w:rsidRPr="002E0227">
        <w:rPr>
          <w:sz w:val="22"/>
          <w:szCs w:val="22"/>
          <w:lang w:eastAsia="ar-SA"/>
        </w:rPr>
        <w:t>);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значения: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body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992"/>
        <w:gridCol w:w="2464"/>
      </w:tblGrid>
      <w:tr w:rsidR="00670FB3" w:rsidRPr="002E0227" w:rsidTr="008629D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2A4D84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:full,changes</w:t>
            </w:r>
          </w:p>
        </w:tc>
      </w:tr>
      <w:tr w:rsidR="00670FB3" w:rsidRPr="002E0227" w:rsidTr="002A4D84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2E0227" w:rsidRDefault="00670FB3" w:rsidP="006704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199"/>
      <w:r w:rsidRPr="002E0227">
        <w:rPr>
          <w:rFonts w:ascii="Times New Roman" w:hAnsi="Times New Roman" w:cs="Times New Roman"/>
          <w:sz w:val="24"/>
          <w:szCs w:val="24"/>
        </w:rPr>
        <w:lastRenderedPageBreak/>
        <w:t>Данные по ЛПУ</w:t>
      </w:r>
      <w:bookmarkEnd w:id="38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9" w:name="_Toc314586200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LPUs-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ordr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лпу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single_financing_end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23548" w:rsidRPr="00E23548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adress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1A54E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E23548" w:rsidRDefault="00E23548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Default="00625AF4" w:rsidP="00670448">
      <w:pPr>
        <w:pStyle w:val="2"/>
        <w:numPr>
          <w:ilvl w:val="1"/>
          <w:numId w:val="1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40" w:name="_Toc314586202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  <w:r w:rsidR="00670FB3" w:rsidRPr="002E0227">
        <w:rPr>
          <w:rFonts w:ascii="Times New Roman" w:hAnsi="Times New Roman" w:cs="Times New Roman"/>
          <w:sz w:val="24"/>
          <w:szCs w:val="24"/>
        </w:rPr>
        <w:t>Данные по СМО</w:t>
      </w:r>
      <w:bookmarkEnd w:id="40"/>
    </w:p>
    <w:p w:rsidR="004D258E" w:rsidRPr="004D258E" w:rsidRDefault="004D258E" w:rsidP="004D258E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4"/>
      <w:r w:rsidRPr="004D258E">
        <w:rPr>
          <w:rFonts w:ascii="Times New Roman" w:hAnsi="Times New Roman" w:cs="Times New Roman"/>
          <w:sz w:val="24"/>
          <w:szCs w:val="24"/>
        </w:rPr>
        <w:t>Данные по ярославским СМО</w:t>
      </w:r>
      <w:bookmarkEnd w:id="41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2" w:name="_Toc3145862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YaroslavlRegionSMOs</w:t>
      </w:r>
      <w:bookmarkEnd w:id="42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23548" w:rsidRPr="00E23548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E235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DA237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DA2377" w:rsidRPr="00DA237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DA2377" w:rsidRPr="00DA237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DA237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4D258E" w:rsidRPr="004D258E" w:rsidRDefault="00625AF4" w:rsidP="00670448">
      <w:pPr>
        <w:pStyle w:val="2"/>
        <w:numPr>
          <w:ilvl w:val="1"/>
          <w:numId w:val="1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314586205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258E" w:rsidRPr="004D258E">
        <w:rPr>
          <w:rFonts w:ascii="Times New Roman" w:hAnsi="Times New Roman" w:cs="Times New Roman"/>
          <w:sz w:val="24"/>
          <w:szCs w:val="24"/>
        </w:rPr>
        <w:t xml:space="preserve">Данные по </w:t>
      </w:r>
      <w:r w:rsidR="004D258E">
        <w:rPr>
          <w:rFonts w:ascii="Times New Roman" w:hAnsi="Times New Roman" w:cs="Times New Roman"/>
          <w:sz w:val="24"/>
          <w:szCs w:val="24"/>
        </w:rPr>
        <w:t xml:space="preserve">не </w:t>
      </w:r>
      <w:r w:rsidR="004D258E" w:rsidRPr="004D258E">
        <w:rPr>
          <w:rFonts w:ascii="Times New Roman" w:hAnsi="Times New Roman" w:cs="Times New Roman"/>
          <w:sz w:val="24"/>
          <w:szCs w:val="24"/>
        </w:rPr>
        <w:t>ярославским СМО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OtherTerritoriesSMOs</w:t>
      </w:r>
      <w:bookmarkEnd w:id="43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OtherTerritoriesSMO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23548" w:rsidRPr="00E23548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E23548" w:rsidRDefault="00E23548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23548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4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lastRenderedPageBreak/>
        <w:t>Атрибуты элемента DocumentTypes – DocumentType</w:t>
      </w:r>
      <w:bookmarkEnd w:id="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5" w:name="_Toc314586209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SocialCategories– SocialCategorie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6" w:name="_Toc314586212"/>
      <w:r w:rsidRPr="0054635B">
        <w:rPr>
          <w:rFonts w:ascii="Times New Roman" w:hAnsi="Times New Roman" w:cs="Times New Roman"/>
          <w:szCs w:val="24"/>
        </w:rPr>
        <w:t>Регионы</w:t>
      </w:r>
      <w:bookmarkEnd w:id="4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1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Regions– Region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48" w:name="_Toc314586214"/>
      <w:r w:rsidRPr="0054635B">
        <w:rPr>
          <w:rFonts w:ascii="Times New Roman" w:hAnsi="Times New Roman" w:cs="Times New Roman"/>
          <w:szCs w:val="24"/>
        </w:rPr>
        <w:lastRenderedPageBreak/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4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14586213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Specializations– Specialization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policlinic_operation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0" w:name="_Toc314586216"/>
      <w:r w:rsidRPr="0054635B">
        <w:rPr>
          <w:rFonts w:ascii="Times New Roman" w:hAnsi="Times New Roman" w:cs="Times New Roman"/>
          <w:szCs w:val="24"/>
        </w:rPr>
        <w:t>Исходы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лечения</w:t>
      </w:r>
      <w:bookmarkEnd w:id="5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14586215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TreatmentResults– TreatmentResult</w:t>
      </w:r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type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2" w:name="_Toc314586218"/>
      <w:r w:rsidRPr="0054635B">
        <w:rPr>
          <w:rFonts w:ascii="Times New Roman" w:hAnsi="Times New Roman" w:cs="Times New Roman"/>
          <w:szCs w:val="24"/>
        </w:rPr>
        <w:lastRenderedPageBreak/>
        <w:t>Поводы посещения поликлиники</w:t>
      </w:r>
      <w:bookmarkEnd w:id="5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17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ReasonsVisitPolyclinics– ReasonsVisitPolyclinic</w:t>
      </w:r>
      <w:bookmarkEnd w:id="5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2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5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5" w:name="_Toc314586219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DiagnosisTypes– DiagnosisType</w:t>
      </w:r>
      <w:bookmarkEnd w:id="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t>Диагнозы МКБ10</w:t>
      </w:r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6" w:name="_Toc314586222"/>
      <w:r w:rsidRPr="0054635B">
        <w:rPr>
          <w:rFonts w:ascii="Times New Roman" w:hAnsi="Times New Roman" w:cs="Times New Roman"/>
          <w:szCs w:val="24"/>
        </w:rPr>
        <w:lastRenderedPageBreak/>
        <w:t>Типы травм</w:t>
      </w:r>
      <w:bookmarkEnd w:id="5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7" w:name="_Toc31458622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5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8" w:name="_Toc314586224"/>
      <w:r w:rsidRPr="0054635B">
        <w:rPr>
          <w:rFonts w:ascii="Times New Roman" w:hAnsi="Times New Roman" w:cs="Times New Roman"/>
          <w:szCs w:val="24"/>
        </w:rPr>
        <w:t>Профили оказанной медицинской помощи</w:t>
      </w:r>
      <w:bookmarkEnd w:id="58"/>
    </w:p>
    <w:p w:rsidR="00394E05" w:rsidRPr="00F904FA" w:rsidRDefault="00394E05" w:rsidP="00F904FA">
      <w:pPr>
        <w:pStyle w:val="2"/>
        <w:numPr>
          <w:ilvl w:val="0"/>
          <w:numId w:val="0"/>
        </w:numPr>
        <w:jc w:val="both"/>
        <w:rPr>
          <w:b w:val="0"/>
          <w:sz w:val="20"/>
          <w:szCs w:val="20"/>
        </w:rPr>
      </w:pPr>
      <w:bookmarkStart w:id="59" w:name="_Toc31458622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ProfileOMSHospitals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ProfileOMSHospital</w:t>
      </w:r>
      <w:bookmarkEnd w:id="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26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4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  <w:lang w:val="en-US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0" w:name="_Toc314586225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6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r w:rsidRPr="0054635B">
        <w:rPr>
          <w:b/>
          <w:bCs/>
          <w:sz w:val="24"/>
          <w:szCs w:val="24"/>
          <w:lang w:val="en-US"/>
        </w:rPr>
        <w:t>Типы простых медицинских услуг</w:t>
      </w:r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61" w:name="_Toc314586226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2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62" w:name="_Toc314586229"/>
      <w:r w:rsidRPr="00DD1A29">
        <w:rPr>
          <w:rFonts w:ascii="Times New Roman" w:hAnsi="Times New Roman" w:cs="Times New Roman"/>
          <w:sz w:val="22"/>
          <w:szCs w:val="22"/>
        </w:rPr>
        <w:t>Группы 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 медицинских услуг</w:t>
      </w:r>
      <w:bookmarkEnd w:id="62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SimpleMedicalServices</w:t>
      </w:r>
      <w:r w:rsidRPr="00F904FA">
        <w:rPr>
          <w:sz w:val="20"/>
          <w:szCs w:val="20"/>
          <w:lang w:val="en-US"/>
        </w:rPr>
        <w:t xml:space="preserve">– </w:t>
      </w:r>
      <w:r w:rsidRPr="00F904FA">
        <w:rPr>
          <w:sz w:val="20"/>
          <w:szCs w:val="20"/>
          <w:highlight w:val="white"/>
          <w:lang w:val="en-US"/>
        </w:rPr>
        <w:t>SimpleMedicalService</w:t>
      </w:r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Type_sms</w:t>
      </w:r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1"/>
          <w:numId w:val="10"/>
        </w:numPr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Cs w:val="24"/>
        </w:rPr>
      </w:pPr>
      <w:bookmarkStart w:id="63" w:name="_Toc314586231"/>
      <w:r w:rsidRPr="0054635B">
        <w:rPr>
          <w:rFonts w:ascii="Times New Roman" w:hAnsi="Times New Roman" w:cs="Times New Roman"/>
          <w:szCs w:val="24"/>
        </w:rPr>
        <w:lastRenderedPageBreak/>
        <w:t>Простые медицинские услуги</w:t>
      </w:r>
      <w:bookmarkEnd w:id="63"/>
    </w:p>
    <w:p w:rsidR="00394E05" w:rsidRPr="00745B6B" w:rsidRDefault="00394E05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4" w:name="_Toc31458623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745B6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745B6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SimpleMedicalServices– SimpleMedicalService- Type_sms-Group-</w:t>
      </w:r>
      <w:r w:rsidR="00712BD9" w:rsidRPr="00745B6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745B6B">
        <w:rPr>
          <w:rFonts w:ascii="Times New Roman" w:hAnsi="Times New Roman" w:cs="Times New Roman"/>
          <w:b w:val="0"/>
          <w:sz w:val="20"/>
          <w:szCs w:val="20"/>
          <w:lang w:val="en-US"/>
        </w:rPr>
        <w:t>sms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261"/>
        <w:gridCol w:w="1701"/>
        <w:gridCol w:w="850"/>
        <w:gridCol w:w="1897"/>
      </w:tblGrid>
      <w:tr w:rsidR="00670FB3" w:rsidRPr="002E0227" w:rsidTr="00E0458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04588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04588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E04588">
        <w:trPr>
          <w:trHeight w:val="13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2044A">
              <w:rPr>
                <w:sz w:val="22"/>
                <w:szCs w:val="22"/>
                <w:highlight w:val="white"/>
              </w:rPr>
              <w:t>federal_code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2044A">
              <w:rPr>
                <w:sz w:val="22"/>
                <w:szCs w:val="22"/>
              </w:rPr>
              <w:t>Код федеральный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E04588">
        <w:trPr>
          <w:trHeight w:val="21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2044A">
              <w:rPr>
                <w:sz w:val="22"/>
                <w:szCs w:val="22"/>
                <w:highlight w:val="white"/>
              </w:rPr>
              <w:t>short_name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2044A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DA2377">
              <w:rPr>
                <w:sz w:val="22"/>
                <w:szCs w:val="22"/>
                <w:highlight w:val="white"/>
              </w:rPr>
              <w:t>service_sign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350410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Вид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410" w:rsidRPr="00DA2377" w:rsidRDefault="00350410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</w:t>
            </w:r>
          </w:p>
          <w:p w:rsidR="00350410" w:rsidRPr="00DA2377" w:rsidRDefault="00350410" w:rsidP="00617562">
            <w:pPr>
              <w:pStyle w:val="afd"/>
              <w:keepLines/>
              <w:spacing w:line="360" w:lineRule="auto"/>
              <w:rPr>
                <w:sz w:val="20"/>
                <w:szCs w:val="20"/>
              </w:rPr>
            </w:pPr>
            <w:r w:rsidRPr="00DA2377">
              <w:rPr>
                <w:sz w:val="20"/>
                <w:szCs w:val="20"/>
              </w:rPr>
              <w:t>0 - нелечебная,</w:t>
            </w:r>
          </w:p>
          <w:p w:rsidR="00350410" w:rsidRPr="00DA2377" w:rsidRDefault="00350410" w:rsidP="00617562">
            <w:pPr>
              <w:pStyle w:val="afd"/>
              <w:keepLines/>
              <w:spacing w:line="360" w:lineRule="auto"/>
              <w:rPr>
                <w:sz w:val="20"/>
                <w:szCs w:val="20"/>
              </w:rPr>
            </w:pPr>
            <w:r w:rsidRPr="00DA2377">
              <w:rPr>
                <w:sz w:val="20"/>
                <w:szCs w:val="20"/>
              </w:rPr>
              <w:t>1 – условно-лечебная,</w:t>
            </w:r>
          </w:p>
          <w:p w:rsidR="00C91465" w:rsidRPr="00DA2377" w:rsidRDefault="00350410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0"/>
                <w:szCs w:val="20"/>
              </w:rPr>
              <w:t>2 – лечебная.</w:t>
            </w: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D08F8" w:rsidRPr="00DA2377" w:rsidRDefault="00CD08F8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DA2377">
              <w:rPr>
                <w:sz w:val="22"/>
                <w:szCs w:val="22"/>
                <w:highlight w:val="white"/>
              </w:rPr>
              <w:t>one_visit_sign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D08F8" w:rsidRPr="00DA2377" w:rsidRDefault="00E04588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Услуга, использование которой возможно 1 раз за посещение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D08F8" w:rsidRPr="00DA2377" w:rsidRDefault="00CD08F8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D08F8" w:rsidRPr="00DA2377" w:rsidRDefault="00CD08F8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08F8" w:rsidRPr="00DA2377" w:rsidRDefault="00350410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DA2377">
              <w:rPr>
                <w:sz w:val="22"/>
                <w:szCs w:val="22"/>
                <w:highlight w:val="white"/>
              </w:rPr>
              <w:t>min_year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E04588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 год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35041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5" w:rsidRPr="00DA2377" w:rsidRDefault="00C91465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DA2377">
              <w:rPr>
                <w:sz w:val="22"/>
                <w:szCs w:val="22"/>
                <w:highlight w:val="white"/>
              </w:rPr>
              <w:t>max_year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E04588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 год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35041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5" w:rsidRPr="00DA2377" w:rsidRDefault="00C91465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DA2377">
              <w:rPr>
                <w:sz w:val="22"/>
                <w:szCs w:val="22"/>
                <w:highlight w:val="white"/>
              </w:rPr>
              <w:t>max_month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E04588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 мес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35041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5" w:rsidRPr="00DA2377" w:rsidRDefault="00C91465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DA2377">
              <w:rPr>
                <w:sz w:val="22"/>
                <w:szCs w:val="22"/>
                <w:highlight w:val="white"/>
              </w:rPr>
              <w:t>max_day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E04588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 день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35041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5" w:rsidRPr="00DA2377" w:rsidRDefault="00C91465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DA2377">
              <w:rPr>
                <w:sz w:val="22"/>
                <w:szCs w:val="22"/>
                <w:highlight w:val="white"/>
              </w:rPr>
              <w:t>place_sign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E04588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rFonts w:ascii="Verdana" w:hAnsi="Verdana"/>
                <w:bCs/>
                <w:sz w:val="20"/>
                <w:szCs w:val="20"/>
              </w:rPr>
              <w:t>Место оказания услуги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E04588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91465" w:rsidRPr="00DA2377" w:rsidRDefault="00C9146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410" w:rsidRPr="00DA2377" w:rsidRDefault="00350410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</w:t>
            </w:r>
          </w:p>
          <w:p w:rsidR="00350410" w:rsidRPr="00DA2377" w:rsidRDefault="00350410" w:rsidP="00617562">
            <w:pPr>
              <w:pStyle w:val="afd"/>
              <w:keepLines/>
              <w:spacing w:line="360" w:lineRule="auto"/>
              <w:rPr>
                <w:sz w:val="20"/>
                <w:szCs w:val="20"/>
              </w:rPr>
            </w:pPr>
            <w:r w:rsidRPr="00DA2377">
              <w:rPr>
                <w:sz w:val="20"/>
                <w:szCs w:val="20"/>
              </w:rPr>
              <w:t>0 - поликлиника,</w:t>
            </w:r>
          </w:p>
          <w:p w:rsidR="00350410" w:rsidRPr="00DA2377" w:rsidRDefault="00350410" w:rsidP="00617562">
            <w:pPr>
              <w:pStyle w:val="afd"/>
              <w:keepLines/>
              <w:spacing w:line="360" w:lineRule="auto"/>
              <w:rPr>
                <w:sz w:val="20"/>
                <w:szCs w:val="20"/>
              </w:rPr>
            </w:pPr>
            <w:r w:rsidRPr="00DA2377">
              <w:rPr>
                <w:sz w:val="20"/>
                <w:szCs w:val="20"/>
              </w:rPr>
              <w:t>1 – на дому,</w:t>
            </w:r>
          </w:p>
          <w:p w:rsidR="00C91465" w:rsidRPr="00DA2377" w:rsidRDefault="00350410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0"/>
                <w:szCs w:val="20"/>
              </w:rPr>
              <w:t>2 – поликлиника+на дому</w:t>
            </w:r>
          </w:p>
        </w:tc>
      </w:tr>
      <w:tr w:rsidR="00DA2377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638C5" w:rsidRPr="00DA2377" w:rsidRDefault="005638C5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638C5" w:rsidRPr="00DA2377" w:rsidRDefault="00617562" w:rsidP="006175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638C5" w:rsidRPr="00DA2377" w:rsidRDefault="0061756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638C5" w:rsidRPr="00DA2377" w:rsidRDefault="0061756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38C5" w:rsidRPr="00DA2377" w:rsidRDefault="00516E4F" w:rsidP="006175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E97FA1" w:rsidRPr="00DA2377" w:rsidTr="00E04588">
        <w:trPr>
          <w:trHeight w:val="9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FA1" w:rsidRPr="003E7BAD" w:rsidRDefault="00E97FA1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3E7BAD">
              <w:rPr>
                <w:rFonts w:ascii="Courier New" w:eastAsia="Calibri" w:hAnsi="Courier New" w:cs="Courier New"/>
                <w:noProof/>
                <w:color w:val="0033CC"/>
                <w:sz w:val="20"/>
                <w:szCs w:val="20"/>
                <w:lang w:val="en-US"/>
              </w:rPr>
              <w:t>uet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FA1" w:rsidRPr="003E7BAD" w:rsidRDefault="003E7BAD" w:rsidP="0061756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3E7BAD">
              <w:rPr>
                <w:color w:val="0033CC"/>
                <w:sz w:val="22"/>
                <w:szCs w:val="22"/>
              </w:rPr>
              <w:t>Количество УЕТ для стоматологических услуг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FA1" w:rsidRPr="003E7BAD" w:rsidRDefault="00E97FA1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3E7BAD">
              <w:rPr>
                <w:color w:val="0033CC"/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FA1" w:rsidRPr="003E7BAD" w:rsidRDefault="00E97FA1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3E7BAD">
              <w:rPr>
                <w:color w:val="0033CC"/>
                <w:sz w:val="22"/>
                <w:szCs w:val="22"/>
                <w:lang w:val="en-US"/>
              </w:rPr>
              <w:t>double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FA1" w:rsidRPr="003E7BAD" w:rsidRDefault="003E7BAD" w:rsidP="00F940A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3E7BAD">
              <w:rPr>
                <w:color w:val="0033CC"/>
                <w:sz w:val="22"/>
                <w:szCs w:val="22"/>
                <w:lang w:eastAsia="ar-SA"/>
              </w:rPr>
              <w:t>Два</w:t>
            </w:r>
            <w:r w:rsidR="00E97FA1" w:rsidRPr="003E7BAD">
              <w:rPr>
                <w:color w:val="0033CC"/>
                <w:sz w:val="22"/>
                <w:szCs w:val="22"/>
                <w:lang w:eastAsia="ar-SA"/>
              </w:rPr>
              <w:t xml:space="preserve"> символа после запятой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33"/>
      <w:r w:rsidRPr="0054635B">
        <w:rPr>
          <w:rFonts w:ascii="Times New Roman" w:hAnsi="Times New Roman" w:cs="Times New Roman"/>
          <w:szCs w:val="24"/>
        </w:rPr>
        <w:lastRenderedPageBreak/>
        <w:t>Операции по поликлинике</w:t>
      </w:r>
      <w:bookmarkEnd w:id="65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6" w:name="_Toc314586232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PolyclinicOperations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PolyclinicOperation</w:t>
      </w:r>
      <w:bookmarkEnd w:id="6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35"/>
      <w:r w:rsidRPr="0054635B">
        <w:rPr>
          <w:rFonts w:ascii="Times New Roman" w:hAnsi="Times New Roman" w:cs="Times New Roman"/>
          <w:szCs w:val="24"/>
        </w:rPr>
        <w:t>Операции в стационарах всех типов</w:t>
      </w:r>
      <w:bookmarkEnd w:id="67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8" w:name="_Toc31458623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E66376" w:rsidRDefault="00E66376" w:rsidP="00670FB3">
      <w:pPr>
        <w:pStyle w:val="2"/>
        <w:numPr>
          <w:ilvl w:val="0"/>
          <w:numId w:val="0"/>
        </w:numPr>
        <w:ind w:left="1142"/>
        <w:jc w:val="center"/>
        <w:rPr>
          <w:rFonts w:ascii="Times New Roman" w:hAnsi="Times New Roman" w:cs="Times New Roman"/>
          <w:sz w:val="22"/>
          <w:szCs w:val="22"/>
        </w:rPr>
      </w:pPr>
      <w:bookmarkStart w:id="69" w:name="_Toc314586236"/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0" w:name="_Toc314586237"/>
      <w:bookmarkEnd w:id="69"/>
      <w:r w:rsidRPr="0054635B">
        <w:rPr>
          <w:rFonts w:ascii="Times New Roman" w:hAnsi="Times New Roman" w:cs="Times New Roman"/>
          <w:szCs w:val="24"/>
        </w:rPr>
        <w:t>Профили КСГ</w:t>
      </w:r>
      <w:bookmarkEnd w:id="70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ProfilesKSG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ProfileKSG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E66376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FA1DF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="00670FB3" w:rsidRPr="00DA2377">
              <w:rPr>
                <w:sz w:val="22"/>
                <w:szCs w:val="22"/>
                <w:lang w:eastAsia="ar-SA"/>
              </w:rPr>
              <w:t xml:space="preserve"> символ</w:t>
            </w:r>
            <w:r w:rsidRPr="00DA237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670FB3" w:rsidRPr="002E0227" w:rsidTr="00E66376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712BD9" w:rsidRDefault="00712BD9" w:rsidP="004B303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314586239"/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4635B">
        <w:rPr>
          <w:rFonts w:ascii="Times New Roman" w:hAnsi="Times New Roman" w:cs="Times New Roman"/>
          <w:szCs w:val="24"/>
        </w:rPr>
        <w:t>Поликлинические группы профилей ОМС</w:t>
      </w:r>
      <w:bookmarkEnd w:id="71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2" w:name="_Toc314586238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ProfileOMSPolyclinics– ProfileOMSPolyclinic</w:t>
      </w:r>
      <w:bookmarkEnd w:id="7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9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E66376">
        <w:trPr>
          <w:trHeight w:val="2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ffoms1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973F6">
              <w:rPr>
                <w:sz w:val="22"/>
                <w:szCs w:val="22"/>
              </w:rPr>
              <w:t>К1 - доплаты за счет средств ФФОМС</w:t>
            </w:r>
          </w:p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</w:t>
            </w:r>
            <w:r w:rsidRPr="00752F12">
              <w:rPr>
                <w:sz w:val="22"/>
                <w:szCs w:val="22"/>
              </w:rPr>
              <w:t xml:space="preserve"> группа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double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Три символа после запятой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752F1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ffoms</w:t>
            </w:r>
            <w:r>
              <w:rPr>
                <w:sz w:val="22"/>
                <w:szCs w:val="22"/>
                <w:highlight w:val="white"/>
              </w:rPr>
              <w:t>2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973F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1</w:t>
            </w:r>
            <w:r w:rsidRPr="00C973F6">
              <w:rPr>
                <w:sz w:val="22"/>
                <w:szCs w:val="22"/>
              </w:rPr>
              <w:t xml:space="preserve"> - доплаты за счет средств ФФОМС</w:t>
            </w:r>
          </w:p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752F12">
              <w:rPr>
                <w:sz w:val="22"/>
                <w:szCs w:val="22"/>
              </w:rPr>
              <w:t xml:space="preserve"> группа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double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Три символа после запятой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tfoms1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973F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2</w:t>
            </w:r>
            <w:r w:rsidRPr="00C973F6">
              <w:rPr>
                <w:sz w:val="22"/>
                <w:szCs w:val="22"/>
              </w:rPr>
              <w:t xml:space="preserve"> - доплаты за счет средств </w:t>
            </w:r>
            <w:r>
              <w:rPr>
                <w:sz w:val="22"/>
                <w:szCs w:val="22"/>
              </w:rPr>
              <w:t>Т</w:t>
            </w:r>
            <w:r w:rsidRPr="00C973F6">
              <w:rPr>
                <w:sz w:val="22"/>
                <w:szCs w:val="22"/>
              </w:rPr>
              <w:t>ФОМС</w:t>
            </w:r>
          </w:p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</w:t>
            </w:r>
            <w:r w:rsidRPr="00752F12">
              <w:rPr>
                <w:sz w:val="22"/>
                <w:szCs w:val="22"/>
              </w:rPr>
              <w:t xml:space="preserve"> группа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double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Три символа после запятой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tfoms2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973F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2</w:t>
            </w:r>
            <w:r w:rsidRPr="00C973F6">
              <w:rPr>
                <w:sz w:val="22"/>
                <w:szCs w:val="22"/>
              </w:rPr>
              <w:t xml:space="preserve"> - доплаты за счет средств </w:t>
            </w:r>
            <w:r>
              <w:rPr>
                <w:sz w:val="22"/>
                <w:szCs w:val="22"/>
              </w:rPr>
              <w:t>Т</w:t>
            </w:r>
            <w:r w:rsidRPr="00C973F6">
              <w:rPr>
                <w:sz w:val="22"/>
                <w:szCs w:val="22"/>
              </w:rPr>
              <w:t>ФОМС</w:t>
            </w:r>
          </w:p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</w:t>
            </w:r>
            <w:r w:rsidRPr="00752F12">
              <w:rPr>
                <w:sz w:val="22"/>
                <w:szCs w:val="22"/>
              </w:rPr>
              <w:t xml:space="preserve"> группа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double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Три символа после запятой</w:t>
            </w:r>
          </w:p>
        </w:tc>
      </w:tr>
    </w:tbl>
    <w:p w:rsidR="00E66376" w:rsidRDefault="00E66376" w:rsidP="00670FB3">
      <w:pPr>
        <w:pStyle w:val="2"/>
        <w:numPr>
          <w:ilvl w:val="0"/>
          <w:numId w:val="0"/>
        </w:numPr>
        <w:ind w:left="1142"/>
        <w:jc w:val="center"/>
        <w:rPr>
          <w:rFonts w:ascii="Times New Roman" w:hAnsi="Times New Roman" w:cs="Times New Roman"/>
          <w:sz w:val="22"/>
          <w:szCs w:val="22"/>
        </w:rPr>
      </w:pPr>
      <w:bookmarkStart w:id="73" w:name="_Toc314586240"/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314586241"/>
      <w:bookmarkEnd w:id="73"/>
      <w:r w:rsidRPr="0054635B">
        <w:rPr>
          <w:rFonts w:ascii="Times New Roman" w:hAnsi="Times New Roman" w:cs="Times New Roman"/>
          <w:szCs w:val="24"/>
        </w:rPr>
        <w:t xml:space="preserve">Районы </w:t>
      </w:r>
      <w:bookmarkEnd w:id="74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Districts– District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8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A3324B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  <w:lang w:val="en-US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5" w:name="_Toc314586243"/>
      <w:r w:rsidRPr="0054635B">
        <w:rPr>
          <w:rFonts w:ascii="Times New Roman" w:hAnsi="Times New Roman" w:cs="Times New Roman"/>
          <w:szCs w:val="24"/>
        </w:rPr>
        <w:t>Типы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населенных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пунктов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bookmarkEnd w:id="75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6" w:name="_Toc314586242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SettlementTypes– SettlementTypes</w:t>
      </w:r>
      <w:bookmarkEnd w:id="7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/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314586245"/>
      <w:r w:rsidRPr="0054635B">
        <w:rPr>
          <w:rFonts w:ascii="Times New Roman" w:hAnsi="Times New Roman" w:cs="Times New Roman"/>
          <w:szCs w:val="24"/>
        </w:rPr>
        <w:lastRenderedPageBreak/>
        <w:t>Типы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улиц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bookmarkEnd w:id="77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8" w:name="_Toc31458624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StreetTypes– StreetTypes</w:t>
      </w:r>
      <w:bookmarkEnd w:id="7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17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9" w:name="_Toc314586247"/>
      <w:r w:rsidRPr="0054635B">
        <w:rPr>
          <w:rFonts w:ascii="Times New Roman" w:hAnsi="Times New Roman" w:cs="Times New Roman"/>
          <w:szCs w:val="24"/>
        </w:rPr>
        <w:t>Состояния диспансерного наблюдения</w:t>
      </w:r>
      <w:bookmarkEnd w:id="7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80" w:name="_Toc31458624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8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/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1" w:name="_Toc314586249"/>
      <w:r w:rsidRPr="0054635B">
        <w:rPr>
          <w:rFonts w:ascii="Times New Roman" w:hAnsi="Times New Roman" w:cs="Times New Roman"/>
          <w:szCs w:val="24"/>
        </w:rPr>
        <w:t>Типы палат</w:t>
      </w:r>
      <w:bookmarkEnd w:id="81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82" w:name="_Toc31458624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ChamberTypes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ChamberType</w:t>
      </w:r>
      <w:bookmarkEnd w:id="8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21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3" w:name="_Toc314586251"/>
      <w:r w:rsidRPr="0054635B">
        <w:rPr>
          <w:rFonts w:ascii="Times New Roman" w:hAnsi="Times New Roman" w:cs="Times New Roman"/>
          <w:szCs w:val="24"/>
        </w:rPr>
        <w:t xml:space="preserve">Месяцы </w:t>
      </w:r>
      <w:bookmarkEnd w:id="8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84" w:name="_Toc314586250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Months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Month</w:t>
      </w:r>
      <w:bookmarkEnd w:id="8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0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16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5" w:name="_Toc314586253"/>
      <w:r w:rsidRPr="0054635B">
        <w:rPr>
          <w:rFonts w:ascii="Times New Roman" w:hAnsi="Times New Roman" w:cs="Times New Roman"/>
          <w:szCs w:val="24"/>
        </w:rPr>
        <w:lastRenderedPageBreak/>
        <w:t>Страны</w:t>
      </w:r>
      <w:bookmarkEnd w:id="85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86" w:name="_Toc314586252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8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7" w:name="_Toc314586255"/>
      <w:r w:rsidRPr="0054635B">
        <w:rPr>
          <w:rFonts w:ascii="Times New Roman" w:hAnsi="Times New Roman" w:cs="Times New Roman"/>
          <w:szCs w:val="24"/>
        </w:rPr>
        <w:t>Степень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участия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специалиста</w:t>
      </w:r>
      <w:bookmarkEnd w:id="87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88" w:name="_Toc31458625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DegreeInvolvementSpecialists– DegreeInvolvementSpecialist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9" w:name="_Toc314586257"/>
      <w:r w:rsidRPr="0054635B">
        <w:rPr>
          <w:rFonts w:ascii="Times New Roman" w:hAnsi="Times New Roman" w:cs="Times New Roman"/>
          <w:szCs w:val="24"/>
        </w:rPr>
        <w:t>Виды посещений</w:t>
      </w:r>
      <w:bookmarkEnd w:id="8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0" w:name="_Toc3145862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9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1" w:name="_Toc314586259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91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2" w:name="_Toc31458625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3443A1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314586261"/>
      <w:r w:rsidRPr="003443A1">
        <w:rPr>
          <w:rFonts w:ascii="Times New Roman" w:hAnsi="Times New Roman" w:cs="Times New Roman"/>
          <w:szCs w:val="24"/>
        </w:rPr>
        <w:lastRenderedPageBreak/>
        <w:t>Типы</w:t>
      </w:r>
      <w:r w:rsidRPr="003443A1">
        <w:rPr>
          <w:rFonts w:ascii="Times New Roman" w:hAnsi="Times New Roman" w:cs="Times New Roman"/>
          <w:szCs w:val="24"/>
          <w:lang w:val="en-US"/>
        </w:rPr>
        <w:t xml:space="preserve"> </w:t>
      </w:r>
      <w:r w:rsidRPr="003443A1">
        <w:rPr>
          <w:rFonts w:ascii="Times New Roman" w:hAnsi="Times New Roman" w:cs="Times New Roman"/>
          <w:szCs w:val="24"/>
        </w:rPr>
        <w:t>направлений</w:t>
      </w:r>
      <w:bookmarkEnd w:id="9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94" w:name="_Toc31458626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DirectionsTypes– DirectionsType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443A1" w:rsidRDefault="00670FB3" w:rsidP="00670448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sz w:val="24"/>
          <w:szCs w:val="24"/>
        </w:rPr>
      </w:pPr>
      <w:bookmarkStart w:id="95" w:name="_Toc314586262"/>
      <w:r w:rsidRPr="003443A1">
        <w:rPr>
          <w:rFonts w:ascii="Times New Roman" w:hAnsi="Times New Roman" w:cs="Times New Roman"/>
          <w:sz w:val="24"/>
          <w:szCs w:val="24"/>
        </w:rPr>
        <w:t>Группы стандартов</w:t>
      </w:r>
      <w:bookmarkEnd w:id="95"/>
    </w:p>
    <w:p w:rsidR="00670FB3" w:rsidRPr="00226061" w:rsidRDefault="00670FB3" w:rsidP="00226061">
      <w:pPr>
        <w:pStyle w:val="3"/>
        <w:numPr>
          <w:ilvl w:val="0"/>
          <w:numId w:val="0"/>
        </w:numPr>
        <w:jc w:val="left"/>
        <w:rPr>
          <w:rFonts w:ascii="Times New Roman" w:hAnsi="Times New Roman" w:cs="Times New Roman"/>
          <w:b w:val="0"/>
          <w:sz w:val="20"/>
        </w:rPr>
      </w:pPr>
      <w:bookmarkStart w:id="96" w:name="_Toc314586263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StandartGroups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StandartGroup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90A1F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90A1F">
        <w:trPr>
          <w:trHeight w:val="14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1E78CE" w:rsidRDefault="00670FB3" w:rsidP="0054635B">
      <w:pPr>
        <w:pStyle w:val="3"/>
        <w:numPr>
          <w:ilvl w:val="1"/>
          <w:numId w:val="10"/>
        </w:numPr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Cs w:val="24"/>
        </w:rPr>
      </w:pPr>
      <w:bookmarkStart w:id="97" w:name="_Toc314586266"/>
      <w:r w:rsidRPr="001E78CE">
        <w:rPr>
          <w:rFonts w:ascii="Times New Roman" w:hAnsi="Times New Roman" w:cs="Times New Roman"/>
          <w:szCs w:val="24"/>
        </w:rPr>
        <w:t>Стандарты</w:t>
      </w:r>
      <w:bookmarkEnd w:id="97"/>
    </w:p>
    <w:p w:rsidR="001E78CE" w:rsidRPr="00226061" w:rsidRDefault="001E78CE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8" w:name="_Toc314586265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StandartGroups– StandartGroup - Standart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9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2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54635B">
      <w:pPr>
        <w:pStyle w:val="af0"/>
        <w:spacing w:after="0" w:line="360" w:lineRule="auto"/>
        <w:ind w:left="0" w:firstLine="0"/>
      </w:pPr>
    </w:p>
    <w:p w:rsidR="00670FB3" w:rsidRPr="00B56030" w:rsidRDefault="00670FB3" w:rsidP="0054635B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9" w:name="_Toc314586268"/>
      <w:r w:rsidRPr="00B56030">
        <w:rPr>
          <w:rFonts w:ascii="Times New Roman" w:hAnsi="Times New Roman" w:cs="Times New Roman"/>
          <w:szCs w:val="24"/>
        </w:rPr>
        <w:t>Простые услуги</w:t>
      </w:r>
      <w:bookmarkEnd w:id="99"/>
    </w:p>
    <w:p w:rsidR="001E78CE" w:rsidRPr="00226061" w:rsidRDefault="001E78CE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0" w:name="_Toc314586267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StandartGroups– StandartGroup – Standart-</w:t>
      </w:r>
      <w:r w:rsidRPr="00226061">
        <w:rPr>
          <w:rFonts w:ascii="Arial" w:hAnsi="Arial" w:cs="Arial"/>
          <w:b w:val="0"/>
          <w:color w:val="800000"/>
          <w:sz w:val="20"/>
          <w:highlight w:val="white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-sms_s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DC683A" w:rsidRDefault="00670FB3" w:rsidP="00670448">
      <w:pPr>
        <w:pStyle w:val="3"/>
        <w:numPr>
          <w:ilvl w:val="1"/>
          <w:numId w:val="10"/>
        </w:numPr>
        <w:spacing w:before="0" w:after="0" w:line="360" w:lineRule="auto"/>
        <w:ind w:left="0" w:firstLine="54"/>
        <w:jc w:val="center"/>
        <w:rPr>
          <w:rFonts w:ascii="Times New Roman" w:hAnsi="Times New Roman" w:cs="Times New Roman"/>
          <w:szCs w:val="24"/>
        </w:rPr>
      </w:pPr>
      <w:bookmarkStart w:id="101" w:name="_Toc314586270"/>
      <w:r w:rsidRPr="00DC683A">
        <w:rPr>
          <w:rFonts w:ascii="Times New Roman" w:hAnsi="Times New Roman" w:cs="Times New Roman"/>
          <w:szCs w:val="24"/>
        </w:rPr>
        <w:lastRenderedPageBreak/>
        <w:t>Диагнозы</w:t>
      </w:r>
      <w:bookmarkEnd w:id="101"/>
    </w:p>
    <w:p w:rsidR="00E77283" w:rsidRPr="00226061" w:rsidRDefault="00E77283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2" w:name="_Toc314586269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StandartGroups– StandartGroup – Diagnoses - Diagnosis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mkb_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DC683A" w:rsidRDefault="00670FB3" w:rsidP="00670448">
      <w:pPr>
        <w:pStyle w:val="3"/>
        <w:numPr>
          <w:ilvl w:val="1"/>
          <w:numId w:val="10"/>
        </w:numPr>
        <w:spacing w:before="0" w:after="0" w:line="360" w:lineRule="auto"/>
        <w:ind w:left="142" w:hanging="87"/>
        <w:jc w:val="center"/>
        <w:rPr>
          <w:rFonts w:ascii="Times New Roman" w:hAnsi="Times New Roman" w:cs="Times New Roman"/>
          <w:szCs w:val="24"/>
        </w:rPr>
      </w:pPr>
      <w:bookmarkStart w:id="103" w:name="_Toc314586272"/>
      <w:r w:rsidRPr="00DC683A">
        <w:rPr>
          <w:rFonts w:ascii="Times New Roman" w:hAnsi="Times New Roman" w:cs="Times New Roman"/>
          <w:szCs w:val="24"/>
        </w:rPr>
        <w:t>Международные непатентованные названия</w:t>
      </w:r>
      <w:bookmarkEnd w:id="103"/>
    </w:p>
    <w:p w:rsidR="00DC683A" w:rsidRPr="00226061" w:rsidRDefault="00DC683A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4" w:name="_Toc314586271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StandartGroups– StandartGroup – MNNs - MNN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DC683A" w:rsidRDefault="00670FB3" w:rsidP="00670448">
      <w:pPr>
        <w:pStyle w:val="3"/>
        <w:numPr>
          <w:ilvl w:val="1"/>
          <w:numId w:val="10"/>
        </w:numPr>
        <w:spacing w:before="0" w:after="0" w:line="360" w:lineRule="auto"/>
        <w:ind w:left="142" w:hanging="87"/>
        <w:jc w:val="center"/>
        <w:rPr>
          <w:rFonts w:ascii="Times New Roman" w:hAnsi="Times New Roman" w:cs="Times New Roman"/>
          <w:szCs w:val="24"/>
        </w:rPr>
      </w:pPr>
      <w:bookmarkStart w:id="105" w:name="_Toc314586274"/>
      <w:r w:rsidRPr="00DC683A">
        <w:rPr>
          <w:rFonts w:ascii="Times New Roman" w:hAnsi="Times New Roman" w:cs="Times New Roman"/>
          <w:szCs w:val="24"/>
        </w:rPr>
        <w:t xml:space="preserve">Расходные материалы </w:t>
      </w:r>
      <w:bookmarkEnd w:id="105"/>
    </w:p>
    <w:p w:rsidR="00DC683A" w:rsidRPr="00226061" w:rsidRDefault="00DC683A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6" w:name="_Toc314586273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StandartGroups– StandartGroup – ExpendableMaterials- ExpendableMaterial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B90A1F" w:rsidP="00670448">
      <w:pPr>
        <w:pStyle w:val="2"/>
        <w:numPr>
          <w:ilvl w:val="0"/>
          <w:numId w:val="10"/>
        </w:numPr>
        <w:ind w:left="142" w:hanging="76"/>
        <w:jc w:val="center"/>
        <w:rPr>
          <w:rFonts w:ascii="Times New Roman" w:hAnsi="Times New Roman" w:cs="Times New Roman"/>
          <w:sz w:val="24"/>
          <w:szCs w:val="24"/>
        </w:rPr>
      </w:pPr>
      <w:r w:rsidRPr="0054635B">
        <w:rPr>
          <w:rFonts w:ascii="Times New Roman" w:hAnsi="Times New Roman" w:cs="Times New Roman"/>
          <w:sz w:val="24"/>
          <w:szCs w:val="24"/>
        </w:rPr>
        <w:t>Комплексные услуги</w:t>
      </w:r>
    </w:p>
    <w:p w:rsidR="00670FB3" w:rsidRPr="00226061" w:rsidRDefault="00670FB3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07" w:name="_Toc31458627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ComplexServicesGroup -</w:t>
      </w:r>
      <w:r w:rsidRPr="00226061">
        <w:rPr>
          <w:b w:val="0"/>
          <w:sz w:val="20"/>
          <w:szCs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</w:t>
      </w:r>
      <w:bookmarkEnd w:id="1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EA39A8" w:rsidRDefault="00670FB3" w:rsidP="00670448">
      <w:pPr>
        <w:pStyle w:val="3"/>
        <w:numPr>
          <w:ilvl w:val="1"/>
          <w:numId w:val="10"/>
        </w:numPr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Cs w:val="24"/>
          <w:lang w:val="en-US"/>
        </w:rPr>
      </w:pPr>
      <w:bookmarkStart w:id="108" w:name="_Toc314586278"/>
      <w:r w:rsidRPr="00DC683A">
        <w:rPr>
          <w:rFonts w:ascii="Times New Roman" w:hAnsi="Times New Roman" w:cs="Times New Roman"/>
          <w:szCs w:val="24"/>
        </w:rPr>
        <w:t>Услуги</w:t>
      </w:r>
      <w:bookmarkEnd w:id="108"/>
    </w:p>
    <w:p w:rsidR="00DC683A" w:rsidRPr="00226061" w:rsidRDefault="00DC683A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9" w:name="_Toc314586277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ComplexServicesGroup –</w:t>
      </w:r>
      <w:r w:rsidRPr="00226061">
        <w:rPr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ComplexServices - ComplexSer</w:t>
      </w:r>
      <w:bookmarkEnd w:id="10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4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745B6B" w:rsidP="00C95CED">
      <w:pPr>
        <w:pStyle w:val="2"/>
        <w:numPr>
          <w:ilvl w:val="0"/>
          <w:numId w:val="0"/>
        </w:numPr>
        <w:jc w:val="center"/>
        <w:rPr>
          <w:sz w:val="24"/>
          <w:szCs w:val="24"/>
        </w:rPr>
      </w:pPr>
      <w:r w:rsidRPr="0054635B">
        <w:rPr>
          <w:rFonts w:ascii="Times New Roman" w:hAnsi="Times New Roman" w:cs="Times New Roman"/>
          <w:sz w:val="24"/>
          <w:szCs w:val="24"/>
        </w:rPr>
        <w:lastRenderedPageBreak/>
        <w:t>31</w:t>
      </w:r>
      <w:r w:rsidR="00C95CED" w:rsidRPr="0054635B">
        <w:rPr>
          <w:rFonts w:ascii="Times New Roman" w:hAnsi="Times New Roman" w:cs="Times New Roman"/>
          <w:sz w:val="24"/>
          <w:szCs w:val="24"/>
        </w:rPr>
        <w:t>.</w:t>
      </w:r>
      <w:r w:rsidRPr="0054635B">
        <w:rPr>
          <w:rFonts w:ascii="Times New Roman" w:hAnsi="Times New Roman" w:cs="Times New Roman"/>
          <w:sz w:val="24"/>
          <w:szCs w:val="24"/>
        </w:rPr>
        <w:t xml:space="preserve"> </w:t>
      </w:r>
      <w:r w:rsidR="00B90A1F" w:rsidRPr="0054635B">
        <w:rPr>
          <w:rFonts w:ascii="Times New Roman" w:hAnsi="Times New Roman" w:cs="Times New Roman"/>
          <w:sz w:val="24"/>
          <w:szCs w:val="24"/>
        </w:rPr>
        <w:t>КСГ</w:t>
      </w:r>
    </w:p>
    <w:p w:rsidR="00670FB3" w:rsidRPr="0054635B" w:rsidRDefault="00745B6B" w:rsidP="00C95CED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314586279"/>
      <w:r w:rsidRPr="0054635B">
        <w:rPr>
          <w:rFonts w:ascii="Times New Roman" w:hAnsi="Times New Roman" w:cs="Times New Roman"/>
          <w:sz w:val="24"/>
          <w:szCs w:val="24"/>
        </w:rPr>
        <w:t>31.1</w:t>
      </w:r>
      <w:r w:rsidR="00C95CED" w:rsidRPr="0054635B">
        <w:rPr>
          <w:rFonts w:ascii="Times New Roman" w:hAnsi="Times New Roman" w:cs="Times New Roman"/>
          <w:sz w:val="24"/>
          <w:szCs w:val="24"/>
        </w:rPr>
        <w:t>.</w:t>
      </w:r>
      <w:r w:rsidRPr="0054635B">
        <w:rPr>
          <w:rFonts w:ascii="Times New Roman" w:hAnsi="Times New Roman" w:cs="Times New Roman"/>
          <w:sz w:val="24"/>
          <w:szCs w:val="24"/>
        </w:rPr>
        <w:t xml:space="preserve">  </w:t>
      </w:r>
      <w:r w:rsidR="00670FB3" w:rsidRPr="0054635B">
        <w:rPr>
          <w:rFonts w:ascii="Times New Roman" w:hAnsi="Times New Roman" w:cs="Times New Roman"/>
          <w:sz w:val="24"/>
          <w:szCs w:val="24"/>
        </w:rPr>
        <w:t>КСГ</w:t>
      </w:r>
      <w:bookmarkEnd w:id="110"/>
      <w:r w:rsidR="00B90A1F" w:rsidRPr="0054635B">
        <w:rPr>
          <w:rFonts w:ascii="Times New Roman" w:hAnsi="Times New Roman" w:cs="Times New Roman"/>
          <w:sz w:val="24"/>
          <w:szCs w:val="24"/>
        </w:rPr>
        <w:t xml:space="preserve"> стационар</w:t>
      </w:r>
    </w:p>
    <w:p w:rsidR="00670FB3" w:rsidRPr="00145AB1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1" w:name="_Toc31458628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111"/>
    </w:p>
    <w:p w:rsidR="00145AB1" w:rsidRPr="00F940AB" w:rsidRDefault="00145AB1" w:rsidP="00226061">
      <w:pPr>
        <w:ind w:firstLine="0"/>
        <w:jc w:val="left"/>
        <w:rPr>
          <w:color w:val="0033CC"/>
          <w:sz w:val="20"/>
          <w:szCs w:val="20"/>
          <w:lang w:val="en-US" w:eastAsia="ar-SA"/>
        </w:rPr>
      </w:pPr>
      <w:bookmarkStart w:id="112" w:name="_Toc314586280"/>
      <w:r w:rsidRPr="00F940AB">
        <w:rPr>
          <w:color w:val="0033CC"/>
          <w:sz w:val="20"/>
          <w:szCs w:val="20"/>
        </w:rPr>
        <w:t>Атрибуты</w:t>
      </w:r>
      <w:r w:rsidRPr="00F940AB">
        <w:rPr>
          <w:color w:val="0033CC"/>
          <w:sz w:val="20"/>
          <w:szCs w:val="20"/>
          <w:lang w:val="en-US"/>
        </w:rPr>
        <w:t xml:space="preserve"> </w:t>
      </w:r>
      <w:r w:rsidRPr="00F940AB">
        <w:rPr>
          <w:color w:val="0033CC"/>
          <w:sz w:val="20"/>
          <w:szCs w:val="20"/>
        </w:rPr>
        <w:t>элемента</w:t>
      </w:r>
      <w:r w:rsidRPr="00F940AB">
        <w:rPr>
          <w:color w:val="0033CC"/>
          <w:sz w:val="20"/>
          <w:szCs w:val="20"/>
          <w:lang w:val="en-US"/>
        </w:rPr>
        <w:t xml:space="preserve"> CSG – CSG_Hospital –  AgeGroup</w:t>
      </w:r>
      <w:bookmarkEnd w:id="11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13" w:name="_Toc314586283"/>
      <w:r w:rsidRPr="0054635B">
        <w:rPr>
          <w:rFonts w:ascii="Times New Roman" w:hAnsi="Times New Roman" w:cs="Times New Roman"/>
          <w:szCs w:val="24"/>
        </w:rPr>
        <w:t>Профили КСГ</w:t>
      </w:r>
      <w:bookmarkEnd w:id="113"/>
    </w:p>
    <w:p w:rsidR="009D4A34" w:rsidRPr="00F940AB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14" w:name="_Toc314586282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 – AgeGroup – CSGProfile</w:t>
      </w:r>
      <w:bookmarkEnd w:id="11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15" w:name="_Toc314586285"/>
      <w:r w:rsidRPr="0054635B">
        <w:rPr>
          <w:rFonts w:ascii="Times New Roman" w:hAnsi="Times New Roman" w:cs="Times New Roman"/>
          <w:szCs w:val="24"/>
        </w:rPr>
        <w:t>КСГ</w:t>
      </w:r>
      <w:bookmarkEnd w:id="115"/>
    </w:p>
    <w:p w:rsidR="009D4A34" w:rsidRPr="00F940AB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16" w:name="_Toc314586284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 – AgeGroup – CSGProfile – CSG</w:t>
      </w:r>
      <w:bookmarkEnd w:id="11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duration80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duration120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17" w:name="_Toc314586287"/>
      <w:r w:rsidRPr="0054635B">
        <w:rPr>
          <w:rFonts w:ascii="Times New Roman" w:hAnsi="Times New Roman" w:cs="Times New Roman"/>
          <w:szCs w:val="24"/>
        </w:rPr>
        <w:t>Диагнозы  КСГ</w:t>
      </w:r>
      <w:bookmarkEnd w:id="117"/>
    </w:p>
    <w:p w:rsidR="00226061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18" w:name="_Toc31458628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F940AB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 – AgeGroup – CSGProfile – CSG - MKBs - MKB</w:t>
      </w:r>
      <w:bookmarkEnd w:id="11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C95CED" w:rsidP="00EA39A8">
      <w:pPr>
        <w:pStyle w:val="2"/>
        <w:numPr>
          <w:ilvl w:val="0"/>
          <w:numId w:val="0"/>
        </w:numPr>
        <w:ind w:left="567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314586288"/>
      <w:r w:rsidRPr="0054635B">
        <w:rPr>
          <w:rFonts w:ascii="Times New Roman" w:hAnsi="Times New Roman" w:cs="Times New Roman"/>
          <w:sz w:val="24"/>
          <w:szCs w:val="24"/>
        </w:rPr>
        <w:t xml:space="preserve">31.2. </w:t>
      </w:r>
      <w:r w:rsidR="00EA39A8" w:rsidRPr="0054635B">
        <w:rPr>
          <w:rFonts w:ascii="Times New Roman" w:hAnsi="Times New Roman" w:cs="Times New Roman"/>
          <w:sz w:val="24"/>
          <w:szCs w:val="24"/>
        </w:rPr>
        <w:t>КСГ д</w:t>
      </w:r>
      <w:r w:rsidR="00670FB3" w:rsidRPr="0054635B">
        <w:rPr>
          <w:rFonts w:ascii="Times New Roman" w:hAnsi="Times New Roman" w:cs="Times New Roman"/>
          <w:sz w:val="24"/>
          <w:szCs w:val="24"/>
        </w:rPr>
        <w:t xml:space="preserve">невной стационар </w:t>
      </w:r>
      <w:bookmarkEnd w:id="119"/>
    </w:p>
    <w:p w:rsidR="00670FB3" w:rsidRPr="0054635B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20" w:name="_Toc314586290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120"/>
    </w:p>
    <w:p w:rsidR="00EA39A8" w:rsidRPr="00F940AB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21" w:name="_Toc314586289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CSG_Hospital_Day – AgeGroup</w:t>
      </w:r>
      <w:bookmarkEnd w:id="12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2" w:name="_Toc314586292"/>
      <w:r w:rsidRPr="0054635B">
        <w:rPr>
          <w:rFonts w:ascii="Times New Roman" w:hAnsi="Times New Roman" w:cs="Times New Roman"/>
          <w:szCs w:val="24"/>
        </w:rPr>
        <w:t>Профили КСГ</w:t>
      </w:r>
      <w:bookmarkEnd w:id="122"/>
    </w:p>
    <w:p w:rsidR="00EA39A8" w:rsidRPr="00F940AB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23" w:name="_Toc314586291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 CSG_Hospital_Day – AgeGroup – CSGProfile</w:t>
      </w:r>
      <w:bookmarkEnd w:id="12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4" w:name="_Toc314586294"/>
      <w:r w:rsidRPr="0054635B">
        <w:rPr>
          <w:rFonts w:ascii="Times New Roman" w:hAnsi="Times New Roman" w:cs="Times New Roman"/>
          <w:szCs w:val="24"/>
        </w:rPr>
        <w:t xml:space="preserve">КСГ </w:t>
      </w:r>
      <w:bookmarkEnd w:id="124"/>
    </w:p>
    <w:p w:rsidR="00EA39A8" w:rsidRPr="00F940AB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25" w:name="_Toc314586293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 CSG_Hospital_Day – AgeGroup – CSGProfile – CSG</w:t>
      </w:r>
      <w:bookmarkEnd w:id="12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6" w:name="_Toc314586295"/>
      <w:r w:rsidRPr="0054635B">
        <w:rPr>
          <w:rFonts w:ascii="Times New Roman" w:hAnsi="Times New Roman" w:cs="Times New Roman"/>
          <w:szCs w:val="24"/>
        </w:rPr>
        <w:t>Диагнозы  КСГ</w:t>
      </w:r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F940AB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CSG_Hospital_Day – AgeGroup – CSGProfile – CSG - MKBs - MKB</w:t>
      </w:r>
      <w:bookmarkEnd w:id="12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4635B" w:rsidRDefault="00C95CED" w:rsidP="009D4A34">
      <w:pPr>
        <w:pStyle w:val="2"/>
        <w:numPr>
          <w:ilvl w:val="0"/>
          <w:numId w:val="0"/>
        </w:numPr>
        <w:ind w:left="567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314586297"/>
      <w:r w:rsidRPr="0054635B">
        <w:rPr>
          <w:rFonts w:ascii="Times New Roman" w:hAnsi="Times New Roman" w:cs="Times New Roman"/>
          <w:sz w:val="24"/>
          <w:szCs w:val="24"/>
        </w:rPr>
        <w:t xml:space="preserve">31.3. </w:t>
      </w:r>
      <w:r w:rsidR="00670FB3" w:rsidRPr="0054635B">
        <w:rPr>
          <w:rFonts w:ascii="Times New Roman" w:hAnsi="Times New Roman" w:cs="Times New Roman"/>
          <w:sz w:val="24"/>
          <w:szCs w:val="24"/>
        </w:rPr>
        <w:t>КСГ</w:t>
      </w:r>
      <w:bookmarkEnd w:id="127"/>
      <w:r w:rsidR="00B90A1F" w:rsidRPr="0054635B">
        <w:rPr>
          <w:rFonts w:ascii="Times New Roman" w:hAnsi="Times New Roman" w:cs="Times New Roman"/>
          <w:sz w:val="24"/>
          <w:szCs w:val="24"/>
        </w:rPr>
        <w:t xml:space="preserve"> Стационар на дому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28" w:name="_Toc314586299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128"/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29" w:name="_Toc314586298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CSG_Hospital_Home – AgeGroup</w:t>
      </w:r>
      <w:bookmarkEnd w:id="12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0" w:name="_Toc314586301"/>
      <w:r w:rsidRPr="0054635B">
        <w:rPr>
          <w:rFonts w:ascii="Times New Roman" w:hAnsi="Times New Roman" w:cs="Times New Roman"/>
          <w:szCs w:val="24"/>
        </w:rPr>
        <w:t>Профили КСГ</w:t>
      </w:r>
      <w:bookmarkEnd w:id="130"/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31" w:name="_Toc314586300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CSG_Hospital_Home – AgeGroup – CSGProfile</w:t>
      </w:r>
      <w:bookmarkEnd w:id="13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2" w:name="_Toc314586303"/>
      <w:r w:rsidRPr="0054635B">
        <w:rPr>
          <w:rFonts w:ascii="Times New Roman" w:hAnsi="Times New Roman" w:cs="Times New Roman"/>
          <w:szCs w:val="24"/>
        </w:rPr>
        <w:lastRenderedPageBreak/>
        <w:t>КСГ</w:t>
      </w:r>
      <w:bookmarkEnd w:id="132"/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color w:val="0033CC"/>
          <w:sz w:val="20"/>
          <w:lang w:val="en-US"/>
        </w:rPr>
      </w:pPr>
      <w:bookmarkStart w:id="133" w:name="_Toc314586302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CSG_Hospital_Home – AgeGroup – CSGProfile – CSG</w:t>
      </w:r>
      <w:bookmarkEnd w:id="1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4" w:name="_Toc314586305"/>
      <w:r w:rsidRPr="0054635B">
        <w:rPr>
          <w:rFonts w:ascii="Times New Roman" w:hAnsi="Times New Roman" w:cs="Times New Roman"/>
          <w:szCs w:val="24"/>
        </w:rPr>
        <w:t>Диагнозы  КСГ</w:t>
      </w:r>
      <w:bookmarkEnd w:id="134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35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color w:val="0033CC"/>
          <w:sz w:val="20"/>
          <w:lang w:val="en-US"/>
        </w:rPr>
      </w:pP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CSG_Hospital_Home – AgeGroup – CSGProfile – CSG - MKBs - MKB</w:t>
      </w:r>
      <w:bookmarkEnd w:id="13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C95CED" w:rsidP="009D4A34">
      <w:pPr>
        <w:pStyle w:val="2"/>
        <w:numPr>
          <w:ilvl w:val="0"/>
          <w:numId w:val="0"/>
        </w:numPr>
        <w:ind w:left="567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314586306"/>
      <w:r w:rsidRPr="0054635B">
        <w:rPr>
          <w:rFonts w:ascii="Times New Roman" w:hAnsi="Times New Roman" w:cs="Times New Roman"/>
          <w:sz w:val="24"/>
          <w:szCs w:val="24"/>
        </w:rPr>
        <w:t xml:space="preserve">31.4. </w:t>
      </w:r>
      <w:r w:rsidR="00670FB3" w:rsidRPr="0054635B">
        <w:rPr>
          <w:rFonts w:ascii="Times New Roman" w:hAnsi="Times New Roman" w:cs="Times New Roman"/>
          <w:sz w:val="24"/>
          <w:szCs w:val="24"/>
        </w:rPr>
        <w:t>КСГ</w:t>
      </w:r>
      <w:bookmarkEnd w:id="136"/>
      <w:r w:rsidR="00B90A1F" w:rsidRPr="0054635B">
        <w:rPr>
          <w:rFonts w:ascii="Times New Roman" w:hAnsi="Times New Roman" w:cs="Times New Roman"/>
          <w:sz w:val="24"/>
          <w:szCs w:val="24"/>
        </w:rPr>
        <w:t xml:space="preserve"> поликлиники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37" w:name="_Toc314586308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137"/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</w:rPr>
      </w:pPr>
      <w:bookmarkStart w:id="138" w:name="_Toc314586307"/>
      <w:r w:rsidRPr="00F940AB">
        <w:rPr>
          <w:rFonts w:ascii="Times New Roman" w:hAnsi="Times New Roman" w:cs="Times New Roman"/>
          <w:b w:val="0"/>
          <w:color w:val="0033CC"/>
          <w:sz w:val="20"/>
        </w:rPr>
        <w:t xml:space="preserve">Атрибуты элемента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 xml:space="preserve"> –</w:t>
      </w:r>
      <w:r w:rsidRPr="00F940AB">
        <w:rPr>
          <w:b w:val="0"/>
          <w:color w:val="0033CC"/>
          <w:sz w:val="20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_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Polyclinic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 xml:space="preserve"> –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AgeGroup</w:t>
      </w:r>
      <w:bookmarkEnd w:id="1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3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9" w:name="_Toc314586310"/>
      <w:r w:rsidRPr="0054635B">
        <w:rPr>
          <w:rFonts w:ascii="Times New Roman" w:hAnsi="Times New Roman" w:cs="Times New Roman"/>
          <w:szCs w:val="24"/>
        </w:rPr>
        <w:lastRenderedPageBreak/>
        <w:t>Профили КСГ</w:t>
      </w:r>
      <w:bookmarkEnd w:id="139"/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40" w:name="_Toc314586309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CSG_Polyclinic – AgeGroup – CSGProfile</w:t>
      </w:r>
      <w:bookmarkEnd w:id="14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FA1DF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1" w:name="_Toc314586312"/>
      <w:r w:rsidRPr="0054635B">
        <w:rPr>
          <w:rFonts w:ascii="Times New Roman" w:hAnsi="Times New Roman" w:cs="Times New Roman"/>
          <w:szCs w:val="24"/>
        </w:rPr>
        <w:t>КСГ</w:t>
      </w:r>
      <w:bookmarkEnd w:id="141"/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42" w:name="_Toc314586311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CSG_Polyclinic – AgeGroup – CSGProfile – CSG</w:t>
      </w:r>
      <w:bookmarkEnd w:id="1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60570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606632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F60570" w:rsidRPr="002E0227" w:rsidTr="00DC63C3">
        <w:trPr>
          <w:trHeight w:val="15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2E0227" w:rsidRDefault="00F6057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3" w:name="_Toc314586314"/>
      <w:r w:rsidRPr="0054635B">
        <w:rPr>
          <w:rFonts w:ascii="Times New Roman" w:hAnsi="Times New Roman" w:cs="Times New Roman"/>
          <w:szCs w:val="24"/>
        </w:rPr>
        <w:t>Диагнозы  КСГ</w:t>
      </w:r>
      <w:bookmarkEnd w:id="143"/>
    </w:p>
    <w:p w:rsidR="009D4A34" w:rsidRPr="00F940AB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44" w:name="_Toc314586313"/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="00F940AB"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CSG_Polyclinic – AgeGroup – CSGProfile – CSG - MKBs - MKB</w:t>
      </w:r>
      <w:bookmarkEnd w:id="1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7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3F2B4F" w:rsidRPr="00DA2377" w:rsidRDefault="003F2B4F" w:rsidP="003F2B4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t>Специалисты  КСГ</w:t>
      </w:r>
    </w:p>
    <w:p w:rsidR="003F2B4F" w:rsidRPr="00F940AB" w:rsidRDefault="003F2B4F" w:rsidP="003F2B4F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r w:rsidRPr="00F940AB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="00F940AB"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 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CSG_Polyclinic – AgeGroup – CSGProfile – CSG - </w:t>
      </w:r>
      <w:r w:rsidR="000702E6" w:rsidRPr="00F940AB">
        <w:rPr>
          <w:rFonts w:ascii="Verdana" w:hAnsi="Verdana" w:cs="Times New Roman"/>
          <w:b w:val="0"/>
          <w:bCs w:val="0"/>
          <w:color w:val="0033CC"/>
          <w:sz w:val="20"/>
          <w:lang w:val="en-US" w:eastAsia="ru-RU"/>
        </w:rPr>
        <w:t>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9"/>
        <w:gridCol w:w="2295"/>
        <w:gridCol w:w="1714"/>
        <w:gridCol w:w="1295"/>
        <w:gridCol w:w="2074"/>
      </w:tblGrid>
      <w:tr w:rsidR="00DA2377" w:rsidRPr="00DA2377" w:rsidTr="00F60570">
        <w:trPr>
          <w:trHeight w:val="657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string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 6 символов</w:t>
            </w: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3855B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1822A6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9E0075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string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reception_type_code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Статус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integer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DA2377" w:rsidRDefault="00F60570" w:rsidP="00F6057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1 -первичный прием</w:t>
            </w:r>
          </w:p>
          <w:p w:rsidR="00F60570" w:rsidRPr="00DA2377" w:rsidRDefault="00F60570" w:rsidP="00F6057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2 –ведущий лечение</w:t>
            </w:r>
          </w:p>
          <w:p w:rsidR="00F60570" w:rsidRPr="00DA2377" w:rsidRDefault="00F60570" w:rsidP="00F6057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3 -консультации</w:t>
            </w: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appointment_level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Уровень назначения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integer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Частота </w:t>
            </w:r>
            <w:r w:rsidRPr="00DA2377">
              <w:rPr>
                <w:sz w:val="22"/>
                <w:szCs w:val="22"/>
              </w:rPr>
              <w:lastRenderedPageBreak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decimal(5, 3)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minimal_quantity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Минимальное 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integer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minimal_visits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Минимальное количество посещений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integer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</w:tr>
      <w:tr w:rsidR="00DA2377" w:rsidRPr="00DA2377" w:rsidTr="00F60570">
        <w:trPr>
          <w:trHeight w:val="72"/>
        </w:trPr>
        <w:tc>
          <w:tcPr>
            <w:tcW w:w="2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standart_quantity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Стандартное количество посещений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integer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0570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</w:tr>
    </w:tbl>
    <w:p w:rsidR="003F2B4F" w:rsidRPr="00DA2377" w:rsidRDefault="003F2B4F" w:rsidP="00670FB3">
      <w:pPr>
        <w:pStyle w:val="af0"/>
        <w:spacing w:after="0" w:line="360" w:lineRule="auto"/>
        <w:ind w:left="792"/>
      </w:pPr>
    </w:p>
    <w:p w:rsidR="00F60570" w:rsidRDefault="00F60570" w:rsidP="003F2B4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99"/>
          <w:sz w:val="22"/>
          <w:szCs w:val="22"/>
        </w:rPr>
      </w:pPr>
    </w:p>
    <w:p w:rsidR="003F2B4F" w:rsidRPr="00DA2377" w:rsidRDefault="000702E6" w:rsidP="003F2B4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t>Услуги</w:t>
      </w:r>
      <w:r w:rsidR="003F2B4F" w:rsidRPr="00DA2377">
        <w:rPr>
          <w:rFonts w:ascii="Times New Roman" w:hAnsi="Times New Roman" w:cs="Times New Roman"/>
          <w:szCs w:val="24"/>
        </w:rPr>
        <w:t xml:space="preserve">  КСГ</w:t>
      </w:r>
    </w:p>
    <w:p w:rsidR="003F2B4F" w:rsidRPr="00DA2377" w:rsidRDefault="003F2B4F" w:rsidP="003F2B4F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DA2377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</w:p>
    <w:p w:rsidR="003F2B4F" w:rsidRPr="00F940AB" w:rsidRDefault="003F2B4F" w:rsidP="003F2B4F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F940AB">
        <w:rPr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CSG_Polyclinic – AgeGroup – CSGProfile – CSG - </w:t>
      </w:r>
      <w:r w:rsidR="000702E6" w:rsidRPr="00F940AB">
        <w:rPr>
          <w:rStyle w:val="t1"/>
          <w:rFonts w:ascii="Times New Roman" w:hAnsi="Times New Roman"/>
          <w:b w:val="0"/>
          <w:color w:val="0033CC"/>
          <w:sz w:val="20"/>
          <w:lang w:val="en-US"/>
        </w:rPr>
        <w:t>SimpleMedicalServices</w:t>
      </w:r>
      <w:r w:rsidR="000702E6"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F940AB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- </w:t>
      </w:r>
      <w:r w:rsidR="000702E6" w:rsidRPr="00F940AB">
        <w:rPr>
          <w:rFonts w:ascii="Times New Roman" w:hAnsi="Times New Roman" w:cs="Times New Roman"/>
          <w:b w:val="0"/>
          <w:bCs w:val="0"/>
          <w:color w:val="0033CC"/>
          <w:sz w:val="20"/>
          <w:lang w:val="en-US" w:eastAsia="ru-RU"/>
        </w:rPr>
        <w:t>SimpleMedicalService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1418"/>
        <w:gridCol w:w="1666"/>
      </w:tblGrid>
      <w:tr w:rsidR="00DA2377" w:rsidRPr="00DA2377" w:rsidTr="00F6057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F60570">
        <w:trPr>
          <w:trHeight w:val="7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2B4F" w:rsidRPr="00DA2377" w:rsidRDefault="003F2B4F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DA2377" w:rsidRPr="00DA2377" w:rsidTr="00F60570">
        <w:trPr>
          <w:trHeight w:val="7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appointment_level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9E0075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Уровень назначения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1822A6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9E0075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DA2377" w:rsidRPr="00DA2377" w:rsidTr="00F60570">
        <w:trPr>
          <w:trHeight w:val="7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f</w:t>
            </w:r>
            <w:r w:rsidR="00763E48" w:rsidRPr="00DA2377">
              <w:rPr>
                <w:sz w:val="22"/>
                <w:szCs w:val="22"/>
                <w:lang w:val="en-US"/>
              </w:rPr>
              <w:t>r</w:t>
            </w:r>
            <w:r w:rsidRPr="00DA2377">
              <w:rPr>
                <w:sz w:val="22"/>
                <w:szCs w:val="22"/>
              </w:rPr>
              <w:t>equency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9E0075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Частота назначения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1822A6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F60570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decimal(5, 3)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F60570">
        <w:trPr>
          <w:trHeight w:val="7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nominal_quantity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9E0075" w:rsidP="00625AF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Номинальное количество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1822A6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02E6" w:rsidRPr="00DA2377" w:rsidRDefault="009E0075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02E6" w:rsidRPr="00DA2377" w:rsidRDefault="000702E6" w:rsidP="00625AF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F2B4F" w:rsidRPr="00DA2377" w:rsidRDefault="003F2B4F" w:rsidP="00670FB3">
      <w:pPr>
        <w:pStyle w:val="af0"/>
        <w:spacing w:after="0" w:line="360" w:lineRule="auto"/>
        <w:ind w:left="792"/>
      </w:pPr>
    </w:p>
    <w:p w:rsidR="00855032" w:rsidRPr="00DA2377" w:rsidRDefault="00A003D2" w:rsidP="00EA39A8">
      <w:pPr>
        <w:pStyle w:val="2"/>
        <w:numPr>
          <w:ilvl w:val="0"/>
          <w:numId w:val="0"/>
        </w:num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DA2377">
        <w:rPr>
          <w:rFonts w:ascii="Times New Roman" w:hAnsi="Times New Roman" w:cs="Times New Roman"/>
          <w:sz w:val="24"/>
          <w:szCs w:val="24"/>
        </w:rPr>
        <w:t xml:space="preserve">31.5. </w:t>
      </w:r>
      <w:r w:rsidR="00DC63C3" w:rsidRPr="00DA2377">
        <w:rPr>
          <w:rFonts w:ascii="Times New Roman" w:hAnsi="Times New Roman" w:cs="Times New Roman"/>
          <w:sz w:val="24"/>
          <w:szCs w:val="24"/>
        </w:rPr>
        <w:t>КСГ реанимации</w:t>
      </w:r>
    </w:p>
    <w:p w:rsidR="00855032" w:rsidRPr="00DA2377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="00EA39A8" w:rsidRPr="00DA2377">
        <w:rPr>
          <w:b w:val="0"/>
          <w:sz w:val="20"/>
          <w:lang w:val="en-US"/>
        </w:rPr>
        <w:t xml:space="preserve">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CSG_reanimations –  CSG_reanimation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lastRenderedPageBreak/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Макс.количество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9D4A34" w:rsidRPr="0054635B" w:rsidRDefault="009D4A34" w:rsidP="00670448">
      <w:pPr>
        <w:pStyle w:val="2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4635B">
        <w:rPr>
          <w:rFonts w:ascii="Times New Roman" w:hAnsi="Times New Roman" w:cs="Times New Roman"/>
          <w:sz w:val="24"/>
          <w:szCs w:val="24"/>
        </w:rPr>
        <w:t>Международные непатентованные названия лекарственные средства</w:t>
      </w:r>
      <w:r w:rsidR="00A003D2" w:rsidRPr="0054635B">
        <w:rPr>
          <w:rFonts w:ascii="Times New Roman" w:hAnsi="Times New Roman" w:cs="Times New Roman"/>
          <w:sz w:val="24"/>
          <w:szCs w:val="24"/>
        </w:rPr>
        <w:t xml:space="preserve"> –«</w:t>
      </w:r>
      <w:r w:rsidR="00A003D2" w:rsidRPr="0054635B">
        <w:rPr>
          <w:rFonts w:ascii="Times New Roman" w:hAnsi="Times New Roman" w:cs="Times New Roman"/>
          <w:sz w:val="24"/>
          <w:szCs w:val="24"/>
          <w:lang w:val="en-US"/>
        </w:rPr>
        <w:t>MNNs</w:t>
      </w:r>
      <w:r w:rsidR="00A003D2" w:rsidRPr="0054635B">
        <w:rPr>
          <w:rFonts w:ascii="Times New Roman" w:hAnsi="Times New Roman" w:cs="Times New Roman"/>
          <w:sz w:val="24"/>
          <w:szCs w:val="24"/>
        </w:rPr>
        <w:t>»</w:t>
      </w:r>
    </w:p>
    <w:p w:rsidR="00A56640" w:rsidRPr="00A56640" w:rsidRDefault="00A56640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lang w:val="en-US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A56640">
        <w:rPr>
          <w:b w:val="0"/>
          <w:sz w:val="20"/>
          <w:lang w:val="en-US"/>
        </w:rPr>
        <w:t xml:space="preserve">  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>CSG_reanimations –  CSG_reanimation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DC63C3" w:rsidP="00670448">
      <w:pPr>
        <w:pStyle w:val="2"/>
        <w:numPr>
          <w:ilvl w:val="1"/>
          <w:numId w:val="12"/>
        </w:numPr>
        <w:ind w:left="142" w:hanging="66"/>
        <w:jc w:val="center"/>
        <w:rPr>
          <w:rFonts w:ascii="Times New Roman" w:hAnsi="Times New Roman" w:cs="Times New Roman"/>
          <w:sz w:val="24"/>
          <w:szCs w:val="24"/>
        </w:rPr>
      </w:pPr>
      <w:r w:rsidRPr="0054635B">
        <w:rPr>
          <w:rFonts w:ascii="Times New Roman" w:hAnsi="Times New Roman" w:cs="Times New Roman"/>
          <w:sz w:val="24"/>
          <w:szCs w:val="24"/>
        </w:rPr>
        <w:t>Торговые наименование лекарственных средств</w:t>
      </w:r>
    </w:p>
    <w:p w:rsidR="00670FB3" w:rsidRPr="00226061" w:rsidRDefault="00670FB3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45" w:name="_Toc314586317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MNNs</w:t>
      </w:r>
      <w:r w:rsidRPr="00226061">
        <w:rPr>
          <w:rFonts w:ascii="Times New Roman" w:hAnsi="Times New Roman" w:cs="Times New Roman"/>
          <w:b w:val="0"/>
          <w:sz w:val="20"/>
        </w:rPr>
        <w:t xml:space="preserve"> 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MNN</w:t>
      </w:r>
      <w:r w:rsidRPr="00226061">
        <w:rPr>
          <w:rFonts w:ascii="Times New Roman" w:hAnsi="Times New Roman" w:cs="Times New Roman"/>
          <w:b w:val="0"/>
          <w:sz w:val="20"/>
        </w:rPr>
        <w:t xml:space="preserve"> 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Trns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Trn</w:t>
      </w:r>
      <w:bookmarkEnd w:id="1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2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6" w:name="_Toc314586320"/>
      <w:r w:rsidRPr="0054635B">
        <w:rPr>
          <w:rFonts w:ascii="Times New Roman" w:hAnsi="Times New Roman" w:cs="Times New Roman"/>
          <w:szCs w:val="24"/>
        </w:rPr>
        <w:t>Группы расходных материалов</w:t>
      </w:r>
      <w:bookmarkEnd w:id="146"/>
    </w:p>
    <w:p w:rsidR="008544F8" w:rsidRPr="00226061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47" w:name="_Toc314586319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ExpendableMaterialsGroups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ExpendableMaterialsGroup</w:t>
      </w:r>
      <w:bookmarkEnd w:id="1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0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A003D2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48" w:name="_Toc314586322"/>
      <w:r w:rsidRPr="0054635B">
        <w:rPr>
          <w:rFonts w:ascii="Times New Roman" w:hAnsi="Times New Roman" w:cs="Times New Roman"/>
          <w:szCs w:val="24"/>
          <w:lang w:val="en-US"/>
        </w:rPr>
        <w:lastRenderedPageBreak/>
        <w:t>3</w:t>
      </w:r>
      <w:r w:rsidRPr="0054635B">
        <w:rPr>
          <w:rFonts w:ascii="Times New Roman" w:hAnsi="Times New Roman" w:cs="Times New Roman"/>
          <w:szCs w:val="24"/>
        </w:rPr>
        <w:t>3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.1. </w:t>
      </w:r>
      <w:r w:rsidR="00670FB3" w:rsidRPr="0054635B">
        <w:rPr>
          <w:rFonts w:ascii="Times New Roman" w:hAnsi="Times New Roman" w:cs="Times New Roman"/>
          <w:szCs w:val="24"/>
        </w:rPr>
        <w:t>Расходные</w:t>
      </w:r>
      <w:r w:rsidR="00670FB3"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="00670FB3" w:rsidRPr="0054635B">
        <w:rPr>
          <w:rFonts w:ascii="Times New Roman" w:hAnsi="Times New Roman" w:cs="Times New Roman"/>
          <w:szCs w:val="24"/>
        </w:rPr>
        <w:t>материалы</w:t>
      </w:r>
      <w:bookmarkEnd w:id="148"/>
    </w:p>
    <w:p w:rsidR="00226061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9" w:name="_Toc314586321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226061">
        <w:rPr>
          <w:rFonts w:ascii="Times New Roman" w:hAnsi="Times New Roman" w:cs="Times New Roman"/>
          <w:b w:val="0"/>
          <w:sz w:val="20"/>
          <w:lang w:val="en-US"/>
        </w:rPr>
        <w:t>ExpendableMaterialsGroups– ExpendableMaterialsGroup – ExpendableMaterials - ExpendableMaterial</w:t>
      </w:r>
      <w:bookmarkEnd w:id="1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4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4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9664B2" w:rsidRDefault="009664B2" w:rsidP="00670FB3">
      <w:pPr>
        <w:pStyle w:val="af0"/>
        <w:spacing w:after="0" w:line="360" w:lineRule="auto"/>
        <w:ind w:left="792"/>
      </w:pPr>
    </w:p>
    <w:p w:rsidR="00E563A3" w:rsidRDefault="00E563A3" w:rsidP="00670FB3">
      <w:pPr>
        <w:pStyle w:val="af0"/>
        <w:spacing w:after="0" w:line="360" w:lineRule="auto"/>
        <w:ind w:left="792"/>
      </w:pPr>
    </w:p>
    <w:p w:rsidR="00E563A3" w:rsidRDefault="00E563A3" w:rsidP="00670FB3">
      <w:pPr>
        <w:pStyle w:val="af0"/>
        <w:spacing w:after="0" w:line="360" w:lineRule="auto"/>
        <w:ind w:left="792"/>
      </w:pPr>
    </w:p>
    <w:p w:rsidR="00E563A3" w:rsidRDefault="00E563A3" w:rsidP="00670FB3">
      <w:pPr>
        <w:pStyle w:val="af0"/>
        <w:spacing w:after="0" w:line="360" w:lineRule="auto"/>
        <w:ind w:left="792"/>
      </w:pPr>
    </w:p>
    <w:p w:rsidR="00E563A3" w:rsidRDefault="00E563A3" w:rsidP="00670FB3">
      <w:pPr>
        <w:pStyle w:val="af0"/>
        <w:spacing w:after="0" w:line="360" w:lineRule="auto"/>
        <w:ind w:left="792"/>
      </w:pPr>
    </w:p>
    <w:p w:rsidR="00E563A3" w:rsidRDefault="00E563A3" w:rsidP="00670FB3">
      <w:pPr>
        <w:pStyle w:val="af0"/>
        <w:spacing w:after="0" w:line="360" w:lineRule="auto"/>
        <w:ind w:left="792"/>
      </w:pPr>
    </w:p>
    <w:p w:rsidR="00E563A3" w:rsidRDefault="00E563A3" w:rsidP="00670FB3">
      <w:pPr>
        <w:pStyle w:val="af0"/>
        <w:spacing w:after="0" w:line="360" w:lineRule="auto"/>
        <w:ind w:left="792"/>
      </w:pPr>
    </w:p>
    <w:p w:rsidR="00670FB3" w:rsidRDefault="00A003D2" w:rsidP="00670448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</w:rPr>
      </w:pPr>
      <w:bookmarkStart w:id="150" w:name="_Toc314586323"/>
      <w:r>
        <w:rPr>
          <w:rFonts w:ascii="Times New Roman" w:hAnsi="Times New Roman" w:cs="Times New Roman"/>
        </w:rPr>
        <w:t xml:space="preserve"> </w:t>
      </w:r>
      <w:r w:rsidR="00670FB3">
        <w:rPr>
          <w:rFonts w:ascii="Times New Roman" w:hAnsi="Times New Roman" w:cs="Times New Roman"/>
        </w:rPr>
        <w:t>Скорая медицинская помощь</w:t>
      </w:r>
      <w:bookmarkEnd w:id="150"/>
    </w:p>
    <w:p w:rsidR="004B3032" w:rsidRPr="004B3032" w:rsidRDefault="004B3032" w:rsidP="004B3032">
      <w:pPr>
        <w:rPr>
          <w:lang w:eastAsia="ar-SA"/>
        </w:rPr>
      </w:pPr>
    </w:p>
    <w:p w:rsidR="00670FB3" w:rsidRPr="009664B2" w:rsidRDefault="00A003D2" w:rsidP="004B303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1" w:name="_Toc314586325"/>
      <w:r w:rsidRPr="009664B2">
        <w:rPr>
          <w:rFonts w:ascii="Times New Roman" w:hAnsi="Times New Roman" w:cs="Times New Roman"/>
          <w:szCs w:val="24"/>
        </w:rPr>
        <w:t xml:space="preserve">34.1. </w:t>
      </w:r>
      <w:r w:rsidR="00670FB3" w:rsidRPr="009664B2">
        <w:rPr>
          <w:rFonts w:ascii="Times New Roman" w:hAnsi="Times New Roman" w:cs="Times New Roman"/>
          <w:szCs w:val="24"/>
        </w:rPr>
        <w:t>Причины вызова</w:t>
      </w:r>
      <w:bookmarkEnd w:id="15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2" w:name="_Toc3145863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15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664B2" w:rsidRDefault="00A003D2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3" w:name="_Toc314586327"/>
      <w:r w:rsidRPr="009664B2">
        <w:rPr>
          <w:rFonts w:ascii="Times New Roman" w:hAnsi="Times New Roman" w:cs="Times New Roman"/>
          <w:szCs w:val="24"/>
        </w:rPr>
        <w:t xml:space="preserve">34.2. </w:t>
      </w:r>
      <w:r w:rsidR="00670FB3" w:rsidRPr="009664B2">
        <w:rPr>
          <w:rFonts w:ascii="Times New Roman" w:hAnsi="Times New Roman" w:cs="Times New Roman"/>
          <w:szCs w:val="24"/>
        </w:rPr>
        <w:t>Типы вызовов</w:t>
      </w:r>
      <w:bookmarkEnd w:id="153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4" w:name="_Toc31458632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15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DA2377" w:rsidRDefault="00CE48EC" w:rsidP="009664B2">
      <w:pPr>
        <w:pStyle w:val="3"/>
        <w:numPr>
          <w:ilvl w:val="1"/>
          <w:numId w:val="13"/>
        </w:numPr>
        <w:spacing w:before="0" w:after="0" w:line="360" w:lineRule="auto"/>
        <w:ind w:left="0" w:firstLine="76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lastRenderedPageBreak/>
        <w:t xml:space="preserve">Коды повторных вызовов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SmpCallRepeated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55" w:name="_Toc314586329"/>
    </w:p>
    <w:p w:rsidR="00670FB3" w:rsidRPr="009664B2" w:rsidRDefault="00A003D2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664B2">
        <w:rPr>
          <w:rFonts w:ascii="Times New Roman" w:hAnsi="Times New Roman" w:cs="Times New Roman"/>
          <w:szCs w:val="24"/>
        </w:rPr>
        <w:t xml:space="preserve">34.4. </w:t>
      </w:r>
      <w:r w:rsidR="00670FB3" w:rsidRPr="009664B2">
        <w:rPr>
          <w:rFonts w:ascii="Times New Roman" w:hAnsi="Times New Roman" w:cs="Times New Roman"/>
          <w:szCs w:val="24"/>
        </w:rPr>
        <w:t>Причины выезда с опозданием</w:t>
      </w:r>
      <w:bookmarkEnd w:id="155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6" w:name="_Toc31458632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1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664B2" w:rsidRDefault="00670FB3" w:rsidP="00670448">
      <w:pPr>
        <w:pStyle w:val="3"/>
        <w:numPr>
          <w:ilvl w:val="1"/>
          <w:numId w:val="14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57" w:name="_Toc314586331"/>
      <w:r w:rsidRPr="009664B2">
        <w:rPr>
          <w:rFonts w:ascii="Times New Roman" w:hAnsi="Times New Roman" w:cs="Times New Roman"/>
          <w:szCs w:val="24"/>
        </w:rPr>
        <w:t>Место вызова</w:t>
      </w:r>
      <w:bookmarkEnd w:id="157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8" w:name="_Toc31458633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1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59" w:name="_Toc314586333"/>
    </w:p>
    <w:p w:rsidR="00670FB3" w:rsidRPr="009664B2" w:rsidRDefault="00670FB3" w:rsidP="00670448">
      <w:pPr>
        <w:pStyle w:val="3"/>
        <w:numPr>
          <w:ilvl w:val="1"/>
          <w:numId w:val="14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r w:rsidRPr="009664B2">
        <w:rPr>
          <w:rFonts w:ascii="Times New Roman" w:hAnsi="Times New Roman" w:cs="Times New Roman"/>
          <w:szCs w:val="24"/>
        </w:rPr>
        <w:t>Причина несчастного случая</w:t>
      </w:r>
      <w:bookmarkEnd w:id="15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0" w:name="_Toc31458633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SmpAccidentCauses - SmpAccidentCause</w:t>
      </w:r>
      <w:bookmarkEnd w:id="1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664B2" w:rsidRDefault="009664B2" w:rsidP="00670448">
      <w:pPr>
        <w:pStyle w:val="3"/>
        <w:numPr>
          <w:ilvl w:val="1"/>
          <w:numId w:val="14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1" w:name="_Toc314586335"/>
      <w:r>
        <w:rPr>
          <w:rFonts w:ascii="Times New Roman" w:hAnsi="Times New Roman" w:cs="Times New Roman"/>
          <w:szCs w:val="24"/>
        </w:rPr>
        <w:lastRenderedPageBreak/>
        <w:t xml:space="preserve"> </w:t>
      </w:r>
      <w:r w:rsidR="00670FB3" w:rsidRPr="009664B2">
        <w:rPr>
          <w:rFonts w:ascii="Times New Roman" w:hAnsi="Times New Roman" w:cs="Times New Roman"/>
          <w:szCs w:val="24"/>
        </w:rPr>
        <w:t>Виды состояния больного по СМП</w:t>
      </w:r>
      <w:bookmarkEnd w:id="161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2" w:name="_Toc31458633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SmpPatientsStateTypes - SmpPatientsStateType</w:t>
      </w:r>
      <w:bookmarkEnd w:id="16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664B2" w:rsidRDefault="00A003D2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63" w:name="_Toc314586337"/>
      <w:r w:rsidRPr="009664B2">
        <w:rPr>
          <w:rFonts w:ascii="Times New Roman" w:hAnsi="Times New Roman" w:cs="Times New Roman"/>
          <w:szCs w:val="24"/>
        </w:rPr>
        <w:t>3</w:t>
      </w:r>
      <w:r w:rsidR="000B2978" w:rsidRPr="009664B2">
        <w:rPr>
          <w:rFonts w:ascii="Times New Roman" w:hAnsi="Times New Roman" w:cs="Times New Roman"/>
          <w:szCs w:val="24"/>
        </w:rPr>
        <w:t>4.8</w:t>
      </w:r>
      <w:r w:rsidRPr="009664B2">
        <w:rPr>
          <w:rFonts w:ascii="Times New Roman" w:hAnsi="Times New Roman" w:cs="Times New Roman"/>
          <w:szCs w:val="24"/>
        </w:rPr>
        <w:t xml:space="preserve">. </w:t>
      </w:r>
      <w:r w:rsidR="00670FB3" w:rsidRPr="009664B2">
        <w:rPr>
          <w:rFonts w:ascii="Times New Roman" w:hAnsi="Times New Roman" w:cs="Times New Roman"/>
          <w:szCs w:val="24"/>
        </w:rPr>
        <w:t>Результаты оказания СМП</w:t>
      </w:r>
      <w:bookmarkEnd w:id="163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64" w:name="_Toc31458633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1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664B2" w:rsidRDefault="00670FB3" w:rsidP="009664B2">
      <w:pPr>
        <w:pStyle w:val="3"/>
        <w:numPr>
          <w:ilvl w:val="1"/>
          <w:numId w:val="15"/>
        </w:numPr>
        <w:spacing w:before="0" w:after="0" w:line="360" w:lineRule="auto"/>
        <w:ind w:left="142" w:firstLine="76"/>
        <w:jc w:val="center"/>
        <w:rPr>
          <w:rFonts w:ascii="Times New Roman" w:hAnsi="Times New Roman" w:cs="Times New Roman"/>
          <w:szCs w:val="24"/>
          <w:lang w:val="en-US"/>
        </w:rPr>
      </w:pPr>
      <w:bookmarkStart w:id="165" w:name="_Toc314586339"/>
      <w:r w:rsidRPr="009664B2">
        <w:rPr>
          <w:rFonts w:ascii="Times New Roman" w:hAnsi="Times New Roman" w:cs="Times New Roman"/>
          <w:szCs w:val="24"/>
        </w:rPr>
        <w:t>Осложнение</w:t>
      </w:r>
      <w:r w:rsidRPr="009664B2">
        <w:rPr>
          <w:rFonts w:ascii="Times New Roman" w:hAnsi="Times New Roman" w:cs="Times New Roman"/>
          <w:szCs w:val="24"/>
          <w:lang w:val="en-US"/>
        </w:rPr>
        <w:t xml:space="preserve"> </w:t>
      </w:r>
      <w:r w:rsidRPr="009664B2">
        <w:rPr>
          <w:rFonts w:ascii="Times New Roman" w:hAnsi="Times New Roman" w:cs="Times New Roman"/>
          <w:szCs w:val="24"/>
        </w:rPr>
        <w:t>по СМП</w:t>
      </w:r>
      <w:bookmarkEnd w:id="165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66" w:name="_Toc31458633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SmpComplications - SmpComplication</w:t>
      </w:r>
      <w:bookmarkEnd w:id="16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DA2377" w:rsidRDefault="007B3488" w:rsidP="009664B2">
      <w:pPr>
        <w:pStyle w:val="3"/>
        <w:numPr>
          <w:ilvl w:val="1"/>
          <w:numId w:val="15"/>
        </w:numPr>
        <w:spacing w:before="0" w:after="0" w:line="360" w:lineRule="auto"/>
        <w:ind w:left="142" w:hanging="66"/>
        <w:jc w:val="center"/>
        <w:rPr>
          <w:rFonts w:ascii="Times New Roman" w:hAnsi="Times New Roman" w:cs="Times New Roman"/>
          <w:szCs w:val="24"/>
          <w:lang w:val="en-US"/>
        </w:rPr>
      </w:pPr>
      <w:r w:rsidRPr="00DA2377">
        <w:rPr>
          <w:rFonts w:ascii="Times New Roman" w:hAnsi="Times New Roman" w:cs="Times New Roman"/>
          <w:szCs w:val="24"/>
        </w:rPr>
        <w:t>Результат</w:t>
      </w:r>
      <w:r w:rsidRPr="00DA2377">
        <w:rPr>
          <w:rFonts w:ascii="Times New Roman" w:hAnsi="Times New Roman" w:cs="Times New Roman"/>
          <w:szCs w:val="24"/>
          <w:lang w:val="en-US"/>
        </w:rPr>
        <w:t xml:space="preserve"> </w:t>
      </w:r>
      <w:r w:rsidRPr="00DA2377">
        <w:rPr>
          <w:rFonts w:ascii="Times New Roman" w:hAnsi="Times New Roman" w:cs="Times New Roman"/>
          <w:szCs w:val="24"/>
        </w:rPr>
        <w:t>выезда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DA2377" w:rsidRDefault="007B3488" w:rsidP="00197153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DA2377" w:rsidRDefault="000B2978" w:rsidP="00226061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A2377">
        <w:rPr>
          <w:rFonts w:ascii="Times New Roman" w:hAnsi="Times New Roman" w:cs="Times New Roman"/>
          <w:sz w:val="24"/>
          <w:szCs w:val="24"/>
        </w:rPr>
        <w:lastRenderedPageBreak/>
        <w:t xml:space="preserve">25. </w:t>
      </w:r>
      <w:r w:rsidR="008544F8" w:rsidRPr="00DA2377">
        <w:rPr>
          <w:rFonts w:ascii="Times New Roman" w:hAnsi="Times New Roman" w:cs="Times New Roman"/>
          <w:sz w:val="24"/>
          <w:szCs w:val="24"/>
        </w:rPr>
        <w:t>Код вида анестезии</w:t>
      </w:r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anesthesia</w:t>
      </w:r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 anesthesia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B251E7" w:rsidRDefault="00B251E7" w:rsidP="00197153">
      <w:pPr>
        <w:spacing w:after="0"/>
        <w:ind w:firstLine="0"/>
        <w:jc w:val="left"/>
        <w:rPr>
          <w:lang w:eastAsia="ar-SA"/>
        </w:rPr>
      </w:pPr>
    </w:p>
    <w:sectPr w:rsidR="00B251E7" w:rsidRPr="00B251E7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8B1" w:rsidRDefault="008458B1" w:rsidP="00ED197B">
      <w:pPr>
        <w:spacing w:after="0"/>
      </w:pPr>
      <w:r>
        <w:separator/>
      </w:r>
    </w:p>
  </w:endnote>
  <w:endnote w:type="continuationSeparator" w:id="0">
    <w:p w:rsidR="008458B1" w:rsidRDefault="008458B1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AB" w:rsidRDefault="00F940AB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0E22">
      <w:rPr>
        <w:noProof/>
      </w:rPr>
      <w:t>2</w:t>
    </w:r>
    <w:r>
      <w:rPr>
        <w:noProof/>
      </w:rPr>
      <w:fldChar w:fldCharType="end"/>
    </w:r>
  </w:p>
  <w:p w:rsidR="00F940AB" w:rsidRDefault="00F940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8B1" w:rsidRDefault="008458B1" w:rsidP="00ED197B">
      <w:pPr>
        <w:spacing w:after="0"/>
      </w:pPr>
      <w:r>
        <w:separator/>
      </w:r>
    </w:p>
  </w:footnote>
  <w:footnote w:type="continuationSeparator" w:id="0">
    <w:p w:rsidR="008458B1" w:rsidRDefault="008458B1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AB" w:rsidRDefault="00F940AB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3D3353"/>
    <w:multiLevelType w:val="multilevel"/>
    <w:tmpl w:val="71703EDC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29263E3E"/>
    <w:multiLevelType w:val="multilevel"/>
    <w:tmpl w:val="D27A0C00"/>
    <w:lvl w:ilvl="0">
      <w:start w:val="3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19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632622C"/>
    <w:multiLevelType w:val="multilevel"/>
    <w:tmpl w:val="F642F628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6CA11BC9"/>
    <w:multiLevelType w:val="multilevel"/>
    <w:tmpl w:val="4C18C4D8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28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4"/>
  </w:num>
  <w:num w:numId="4">
    <w:abstractNumId w:val="23"/>
  </w:num>
  <w:num w:numId="5">
    <w:abstractNumId w:val="28"/>
  </w:num>
  <w:num w:numId="6">
    <w:abstractNumId w:val="21"/>
  </w:num>
  <w:num w:numId="7">
    <w:abstractNumId w:val="19"/>
  </w:num>
  <w:num w:numId="8">
    <w:abstractNumId w:val="25"/>
  </w:num>
  <w:num w:numId="9">
    <w:abstractNumId w:val="26"/>
  </w:num>
  <w:num w:numId="10">
    <w:abstractNumId w:val="17"/>
  </w:num>
  <w:num w:numId="11">
    <w:abstractNumId w:val="29"/>
  </w:num>
  <w:num w:numId="12">
    <w:abstractNumId w:val="18"/>
  </w:num>
  <w:num w:numId="13">
    <w:abstractNumId w:val="20"/>
  </w:num>
  <w:num w:numId="14">
    <w:abstractNumId w:val="15"/>
  </w:num>
  <w:num w:numId="15">
    <w:abstractNumId w:val="27"/>
  </w:num>
  <w:num w:numId="16">
    <w:abstractNumId w:val="22"/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21D21"/>
    <w:rsid w:val="000225CC"/>
    <w:rsid w:val="0002395A"/>
    <w:rsid w:val="00026610"/>
    <w:rsid w:val="00034440"/>
    <w:rsid w:val="000368FA"/>
    <w:rsid w:val="0003789A"/>
    <w:rsid w:val="000438B5"/>
    <w:rsid w:val="00064C62"/>
    <w:rsid w:val="0006514B"/>
    <w:rsid w:val="000702E6"/>
    <w:rsid w:val="000821F4"/>
    <w:rsid w:val="00082DBA"/>
    <w:rsid w:val="0008303D"/>
    <w:rsid w:val="0009517F"/>
    <w:rsid w:val="0009625C"/>
    <w:rsid w:val="000A420C"/>
    <w:rsid w:val="000A4D5C"/>
    <w:rsid w:val="000B2978"/>
    <w:rsid w:val="000C7E39"/>
    <w:rsid w:val="000D0C19"/>
    <w:rsid w:val="000D462E"/>
    <w:rsid w:val="000E0C7E"/>
    <w:rsid w:val="000E34DC"/>
    <w:rsid w:val="000E3744"/>
    <w:rsid w:val="000E7275"/>
    <w:rsid w:val="000F3C1B"/>
    <w:rsid w:val="000F3F5F"/>
    <w:rsid w:val="000F49D6"/>
    <w:rsid w:val="00101A96"/>
    <w:rsid w:val="00102CDA"/>
    <w:rsid w:val="00114923"/>
    <w:rsid w:val="001201F7"/>
    <w:rsid w:val="001218A8"/>
    <w:rsid w:val="00130D0D"/>
    <w:rsid w:val="00136BEB"/>
    <w:rsid w:val="00143D9A"/>
    <w:rsid w:val="00145AB1"/>
    <w:rsid w:val="00152D9A"/>
    <w:rsid w:val="001539B2"/>
    <w:rsid w:val="00170AB7"/>
    <w:rsid w:val="0017241D"/>
    <w:rsid w:val="00175C59"/>
    <w:rsid w:val="0017729E"/>
    <w:rsid w:val="00180ED0"/>
    <w:rsid w:val="001822A6"/>
    <w:rsid w:val="001847DA"/>
    <w:rsid w:val="00190D32"/>
    <w:rsid w:val="00197153"/>
    <w:rsid w:val="001979F8"/>
    <w:rsid w:val="001A16C5"/>
    <w:rsid w:val="001A412C"/>
    <w:rsid w:val="001A4418"/>
    <w:rsid w:val="001A4F14"/>
    <w:rsid w:val="001A54ED"/>
    <w:rsid w:val="001B63C7"/>
    <w:rsid w:val="001C31C1"/>
    <w:rsid w:val="001C55E2"/>
    <w:rsid w:val="001E6E0F"/>
    <w:rsid w:val="001E78CE"/>
    <w:rsid w:val="001F2E8C"/>
    <w:rsid w:val="00205116"/>
    <w:rsid w:val="0021393E"/>
    <w:rsid w:val="002176CB"/>
    <w:rsid w:val="00220772"/>
    <w:rsid w:val="00220E22"/>
    <w:rsid w:val="002210CB"/>
    <w:rsid w:val="00222303"/>
    <w:rsid w:val="00224239"/>
    <w:rsid w:val="00226061"/>
    <w:rsid w:val="00231256"/>
    <w:rsid w:val="00241547"/>
    <w:rsid w:val="002452DB"/>
    <w:rsid w:val="00251632"/>
    <w:rsid w:val="002546DA"/>
    <w:rsid w:val="00263CC2"/>
    <w:rsid w:val="0026436C"/>
    <w:rsid w:val="0027502D"/>
    <w:rsid w:val="00275D08"/>
    <w:rsid w:val="00276252"/>
    <w:rsid w:val="0028743B"/>
    <w:rsid w:val="0029193C"/>
    <w:rsid w:val="002A2984"/>
    <w:rsid w:val="002A4D84"/>
    <w:rsid w:val="002A4E2B"/>
    <w:rsid w:val="002A7B8B"/>
    <w:rsid w:val="002B4B2A"/>
    <w:rsid w:val="002B5029"/>
    <w:rsid w:val="002C55FE"/>
    <w:rsid w:val="002D3946"/>
    <w:rsid w:val="002D3CD4"/>
    <w:rsid w:val="002D5771"/>
    <w:rsid w:val="002E3DDD"/>
    <w:rsid w:val="002E6884"/>
    <w:rsid w:val="002F2189"/>
    <w:rsid w:val="002F6F9E"/>
    <w:rsid w:val="002F7B71"/>
    <w:rsid w:val="003057D3"/>
    <w:rsid w:val="003072DA"/>
    <w:rsid w:val="0030769E"/>
    <w:rsid w:val="00310944"/>
    <w:rsid w:val="00314F27"/>
    <w:rsid w:val="00315582"/>
    <w:rsid w:val="00321731"/>
    <w:rsid w:val="00323968"/>
    <w:rsid w:val="00334371"/>
    <w:rsid w:val="0034230E"/>
    <w:rsid w:val="003439AD"/>
    <w:rsid w:val="003443A1"/>
    <w:rsid w:val="00345FB9"/>
    <w:rsid w:val="00350410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560B"/>
    <w:rsid w:val="003A6D5A"/>
    <w:rsid w:val="003A6EF3"/>
    <w:rsid w:val="003C056D"/>
    <w:rsid w:val="003C2364"/>
    <w:rsid w:val="003D6013"/>
    <w:rsid w:val="003E6DC7"/>
    <w:rsid w:val="003E7BAD"/>
    <w:rsid w:val="003F13CC"/>
    <w:rsid w:val="003F2B4F"/>
    <w:rsid w:val="003F300D"/>
    <w:rsid w:val="004014B6"/>
    <w:rsid w:val="00412ABD"/>
    <w:rsid w:val="00412FC0"/>
    <w:rsid w:val="00413550"/>
    <w:rsid w:val="00414F36"/>
    <w:rsid w:val="00416F4D"/>
    <w:rsid w:val="004204CC"/>
    <w:rsid w:val="00421E04"/>
    <w:rsid w:val="00426705"/>
    <w:rsid w:val="004436D2"/>
    <w:rsid w:val="00457EC4"/>
    <w:rsid w:val="004638F7"/>
    <w:rsid w:val="00464D56"/>
    <w:rsid w:val="0047145D"/>
    <w:rsid w:val="0047555A"/>
    <w:rsid w:val="00480CC1"/>
    <w:rsid w:val="004822A5"/>
    <w:rsid w:val="00483AF4"/>
    <w:rsid w:val="004969E3"/>
    <w:rsid w:val="004A13EF"/>
    <w:rsid w:val="004A23A7"/>
    <w:rsid w:val="004A4E59"/>
    <w:rsid w:val="004B3032"/>
    <w:rsid w:val="004B580E"/>
    <w:rsid w:val="004C254E"/>
    <w:rsid w:val="004C4DCB"/>
    <w:rsid w:val="004C5BB9"/>
    <w:rsid w:val="004D258E"/>
    <w:rsid w:val="004D3208"/>
    <w:rsid w:val="004D3DC3"/>
    <w:rsid w:val="004D56F6"/>
    <w:rsid w:val="004E1211"/>
    <w:rsid w:val="004E3BBA"/>
    <w:rsid w:val="004E5EBD"/>
    <w:rsid w:val="004E7F11"/>
    <w:rsid w:val="004F4C1A"/>
    <w:rsid w:val="004F4E60"/>
    <w:rsid w:val="004F63C6"/>
    <w:rsid w:val="004F6890"/>
    <w:rsid w:val="005001CD"/>
    <w:rsid w:val="00500D4B"/>
    <w:rsid w:val="00504DA4"/>
    <w:rsid w:val="0050529E"/>
    <w:rsid w:val="00510C09"/>
    <w:rsid w:val="005128FB"/>
    <w:rsid w:val="00515937"/>
    <w:rsid w:val="00515C59"/>
    <w:rsid w:val="00516E4F"/>
    <w:rsid w:val="00517848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60FE6"/>
    <w:rsid w:val="005638C5"/>
    <w:rsid w:val="005742FE"/>
    <w:rsid w:val="005803AE"/>
    <w:rsid w:val="00581048"/>
    <w:rsid w:val="00597BA7"/>
    <w:rsid w:val="005A416E"/>
    <w:rsid w:val="005B06A4"/>
    <w:rsid w:val="005B498A"/>
    <w:rsid w:val="005B616F"/>
    <w:rsid w:val="005C43AA"/>
    <w:rsid w:val="005D1AF7"/>
    <w:rsid w:val="005D46B3"/>
    <w:rsid w:val="005D5ECF"/>
    <w:rsid w:val="005D63FB"/>
    <w:rsid w:val="005E059D"/>
    <w:rsid w:val="00601E27"/>
    <w:rsid w:val="00604C31"/>
    <w:rsid w:val="00606B81"/>
    <w:rsid w:val="0060774C"/>
    <w:rsid w:val="006130C0"/>
    <w:rsid w:val="00614CA6"/>
    <w:rsid w:val="00614E7A"/>
    <w:rsid w:val="0061503A"/>
    <w:rsid w:val="00617562"/>
    <w:rsid w:val="00625AF4"/>
    <w:rsid w:val="0062768B"/>
    <w:rsid w:val="006423EE"/>
    <w:rsid w:val="006445A5"/>
    <w:rsid w:val="006449E2"/>
    <w:rsid w:val="00645202"/>
    <w:rsid w:val="00647000"/>
    <w:rsid w:val="00670448"/>
    <w:rsid w:val="00670FB3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3601"/>
    <w:rsid w:val="006A63E8"/>
    <w:rsid w:val="006B641D"/>
    <w:rsid w:val="006D63C6"/>
    <w:rsid w:val="006E662F"/>
    <w:rsid w:val="0070495A"/>
    <w:rsid w:val="00704A81"/>
    <w:rsid w:val="007053C1"/>
    <w:rsid w:val="0070674F"/>
    <w:rsid w:val="007117EA"/>
    <w:rsid w:val="00712BD9"/>
    <w:rsid w:val="007174A3"/>
    <w:rsid w:val="00720325"/>
    <w:rsid w:val="00723A81"/>
    <w:rsid w:val="007243EE"/>
    <w:rsid w:val="00726FD4"/>
    <w:rsid w:val="00727EF0"/>
    <w:rsid w:val="00735B45"/>
    <w:rsid w:val="0074086B"/>
    <w:rsid w:val="00745B6B"/>
    <w:rsid w:val="0074640F"/>
    <w:rsid w:val="007525DC"/>
    <w:rsid w:val="007541EA"/>
    <w:rsid w:val="00757D1C"/>
    <w:rsid w:val="007633B0"/>
    <w:rsid w:val="00763E48"/>
    <w:rsid w:val="00764C79"/>
    <w:rsid w:val="00766146"/>
    <w:rsid w:val="00766F20"/>
    <w:rsid w:val="00772748"/>
    <w:rsid w:val="007A1149"/>
    <w:rsid w:val="007A28EE"/>
    <w:rsid w:val="007B3488"/>
    <w:rsid w:val="007B397C"/>
    <w:rsid w:val="007C41D2"/>
    <w:rsid w:val="007C63EB"/>
    <w:rsid w:val="007C6E3F"/>
    <w:rsid w:val="007D0D85"/>
    <w:rsid w:val="007D3EBA"/>
    <w:rsid w:val="007D7CC2"/>
    <w:rsid w:val="007E3845"/>
    <w:rsid w:val="007F2426"/>
    <w:rsid w:val="007F7CD8"/>
    <w:rsid w:val="00801A33"/>
    <w:rsid w:val="0080603E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D03"/>
    <w:rsid w:val="008A006C"/>
    <w:rsid w:val="008A6894"/>
    <w:rsid w:val="008B035C"/>
    <w:rsid w:val="008B21D7"/>
    <w:rsid w:val="008B60B0"/>
    <w:rsid w:val="008B6C23"/>
    <w:rsid w:val="008B7521"/>
    <w:rsid w:val="008C77E6"/>
    <w:rsid w:val="008D0EB8"/>
    <w:rsid w:val="008D2C1A"/>
    <w:rsid w:val="008D3397"/>
    <w:rsid w:val="008D61BF"/>
    <w:rsid w:val="008D6B7E"/>
    <w:rsid w:val="008E2C14"/>
    <w:rsid w:val="008E7AB5"/>
    <w:rsid w:val="008F0447"/>
    <w:rsid w:val="008F1917"/>
    <w:rsid w:val="008F5040"/>
    <w:rsid w:val="009148F2"/>
    <w:rsid w:val="00923164"/>
    <w:rsid w:val="00926BCC"/>
    <w:rsid w:val="00934D02"/>
    <w:rsid w:val="009362EB"/>
    <w:rsid w:val="00944D08"/>
    <w:rsid w:val="00945AF0"/>
    <w:rsid w:val="00953B19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A3D6C"/>
    <w:rsid w:val="009A5A37"/>
    <w:rsid w:val="009C3CCF"/>
    <w:rsid w:val="009D17C2"/>
    <w:rsid w:val="009D1883"/>
    <w:rsid w:val="009D4A34"/>
    <w:rsid w:val="009E0075"/>
    <w:rsid w:val="009E3A39"/>
    <w:rsid w:val="009E529F"/>
    <w:rsid w:val="009F2FE5"/>
    <w:rsid w:val="009F5EAB"/>
    <w:rsid w:val="009F703B"/>
    <w:rsid w:val="00A003D2"/>
    <w:rsid w:val="00A01C0F"/>
    <w:rsid w:val="00A03A84"/>
    <w:rsid w:val="00A071BF"/>
    <w:rsid w:val="00A13741"/>
    <w:rsid w:val="00A13DD3"/>
    <w:rsid w:val="00A24BFC"/>
    <w:rsid w:val="00A2709F"/>
    <w:rsid w:val="00A30AD1"/>
    <w:rsid w:val="00A3324B"/>
    <w:rsid w:val="00A34601"/>
    <w:rsid w:val="00A45569"/>
    <w:rsid w:val="00A56640"/>
    <w:rsid w:val="00A63215"/>
    <w:rsid w:val="00A6784D"/>
    <w:rsid w:val="00A709E3"/>
    <w:rsid w:val="00A7358B"/>
    <w:rsid w:val="00A737D0"/>
    <w:rsid w:val="00A73FBA"/>
    <w:rsid w:val="00A744E3"/>
    <w:rsid w:val="00A83FA4"/>
    <w:rsid w:val="00A87184"/>
    <w:rsid w:val="00A876A3"/>
    <w:rsid w:val="00A95294"/>
    <w:rsid w:val="00AA0AAB"/>
    <w:rsid w:val="00AA19E8"/>
    <w:rsid w:val="00AA5ADB"/>
    <w:rsid w:val="00AB2193"/>
    <w:rsid w:val="00AC5D2F"/>
    <w:rsid w:val="00AC755C"/>
    <w:rsid w:val="00AD7489"/>
    <w:rsid w:val="00AE5306"/>
    <w:rsid w:val="00AE5C9C"/>
    <w:rsid w:val="00AE6692"/>
    <w:rsid w:val="00AF1B54"/>
    <w:rsid w:val="00AF2D82"/>
    <w:rsid w:val="00B058ED"/>
    <w:rsid w:val="00B0687C"/>
    <w:rsid w:val="00B113C3"/>
    <w:rsid w:val="00B113F1"/>
    <w:rsid w:val="00B17D0C"/>
    <w:rsid w:val="00B20C17"/>
    <w:rsid w:val="00B22EB6"/>
    <w:rsid w:val="00B232F1"/>
    <w:rsid w:val="00B24CFF"/>
    <w:rsid w:val="00B251E7"/>
    <w:rsid w:val="00B264D5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64C0"/>
    <w:rsid w:val="00B471BA"/>
    <w:rsid w:val="00B47671"/>
    <w:rsid w:val="00B52551"/>
    <w:rsid w:val="00B545AB"/>
    <w:rsid w:val="00B54EB9"/>
    <w:rsid w:val="00B55018"/>
    <w:rsid w:val="00B56030"/>
    <w:rsid w:val="00B65AD9"/>
    <w:rsid w:val="00B720AC"/>
    <w:rsid w:val="00B758EE"/>
    <w:rsid w:val="00B872AB"/>
    <w:rsid w:val="00B87DE5"/>
    <w:rsid w:val="00B9096D"/>
    <w:rsid w:val="00B90A1F"/>
    <w:rsid w:val="00B933A1"/>
    <w:rsid w:val="00B951BB"/>
    <w:rsid w:val="00B963BF"/>
    <w:rsid w:val="00B969B2"/>
    <w:rsid w:val="00BA4891"/>
    <w:rsid w:val="00BC07B0"/>
    <w:rsid w:val="00BC12BC"/>
    <w:rsid w:val="00BC6765"/>
    <w:rsid w:val="00BD1054"/>
    <w:rsid w:val="00BD702D"/>
    <w:rsid w:val="00BF31AE"/>
    <w:rsid w:val="00BF3DB4"/>
    <w:rsid w:val="00BF77DC"/>
    <w:rsid w:val="00C00753"/>
    <w:rsid w:val="00C076F0"/>
    <w:rsid w:val="00C124A8"/>
    <w:rsid w:val="00C12F62"/>
    <w:rsid w:val="00C13283"/>
    <w:rsid w:val="00C21053"/>
    <w:rsid w:val="00C25035"/>
    <w:rsid w:val="00C32599"/>
    <w:rsid w:val="00C3335F"/>
    <w:rsid w:val="00C34FA7"/>
    <w:rsid w:val="00C36B45"/>
    <w:rsid w:val="00C404E2"/>
    <w:rsid w:val="00C4149D"/>
    <w:rsid w:val="00C441DB"/>
    <w:rsid w:val="00C453F9"/>
    <w:rsid w:val="00C52ED3"/>
    <w:rsid w:val="00C537F5"/>
    <w:rsid w:val="00C5503A"/>
    <w:rsid w:val="00C55FDB"/>
    <w:rsid w:val="00C579B4"/>
    <w:rsid w:val="00C57BB9"/>
    <w:rsid w:val="00C63D01"/>
    <w:rsid w:val="00C67975"/>
    <w:rsid w:val="00C838F3"/>
    <w:rsid w:val="00C84BA8"/>
    <w:rsid w:val="00C91465"/>
    <w:rsid w:val="00C921EC"/>
    <w:rsid w:val="00C93786"/>
    <w:rsid w:val="00C93D37"/>
    <w:rsid w:val="00C95CED"/>
    <w:rsid w:val="00CB04CA"/>
    <w:rsid w:val="00CB5B03"/>
    <w:rsid w:val="00CC12FA"/>
    <w:rsid w:val="00CC2E06"/>
    <w:rsid w:val="00CC469B"/>
    <w:rsid w:val="00CC6652"/>
    <w:rsid w:val="00CD08F8"/>
    <w:rsid w:val="00CD32F1"/>
    <w:rsid w:val="00CD3E78"/>
    <w:rsid w:val="00CD4E6D"/>
    <w:rsid w:val="00CE0898"/>
    <w:rsid w:val="00CE38F3"/>
    <w:rsid w:val="00CE3BE7"/>
    <w:rsid w:val="00CE4169"/>
    <w:rsid w:val="00CE48EC"/>
    <w:rsid w:val="00CE6C09"/>
    <w:rsid w:val="00CE726D"/>
    <w:rsid w:val="00CF3021"/>
    <w:rsid w:val="00CF304A"/>
    <w:rsid w:val="00CF7034"/>
    <w:rsid w:val="00D119AA"/>
    <w:rsid w:val="00D20FEF"/>
    <w:rsid w:val="00D27061"/>
    <w:rsid w:val="00D32F36"/>
    <w:rsid w:val="00D333A1"/>
    <w:rsid w:val="00D34982"/>
    <w:rsid w:val="00D37F96"/>
    <w:rsid w:val="00D45AF8"/>
    <w:rsid w:val="00D501EE"/>
    <w:rsid w:val="00D51CFF"/>
    <w:rsid w:val="00D569C2"/>
    <w:rsid w:val="00D60BDA"/>
    <w:rsid w:val="00D625D7"/>
    <w:rsid w:val="00D666EC"/>
    <w:rsid w:val="00D72A4C"/>
    <w:rsid w:val="00DA2377"/>
    <w:rsid w:val="00DB094C"/>
    <w:rsid w:val="00DB1D3C"/>
    <w:rsid w:val="00DB3F77"/>
    <w:rsid w:val="00DC268C"/>
    <w:rsid w:val="00DC63C3"/>
    <w:rsid w:val="00DC683A"/>
    <w:rsid w:val="00DE1283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6322"/>
    <w:rsid w:val="00E10870"/>
    <w:rsid w:val="00E13D29"/>
    <w:rsid w:val="00E2145D"/>
    <w:rsid w:val="00E23548"/>
    <w:rsid w:val="00E23F84"/>
    <w:rsid w:val="00E326D1"/>
    <w:rsid w:val="00E32D11"/>
    <w:rsid w:val="00E37CC0"/>
    <w:rsid w:val="00E53711"/>
    <w:rsid w:val="00E563A3"/>
    <w:rsid w:val="00E5741F"/>
    <w:rsid w:val="00E65E0E"/>
    <w:rsid w:val="00E66376"/>
    <w:rsid w:val="00E71A5E"/>
    <w:rsid w:val="00E77283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E171E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4B6A"/>
    <w:rsid w:val="00F5584F"/>
    <w:rsid w:val="00F60570"/>
    <w:rsid w:val="00F60CEF"/>
    <w:rsid w:val="00F62C24"/>
    <w:rsid w:val="00F632C3"/>
    <w:rsid w:val="00F632DA"/>
    <w:rsid w:val="00F7339E"/>
    <w:rsid w:val="00F73A7A"/>
    <w:rsid w:val="00F8017F"/>
    <w:rsid w:val="00F8168A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2A9"/>
    <w:rsid w:val="00FB6494"/>
    <w:rsid w:val="00FC0D46"/>
    <w:rsid w:val="00FC2AD1"/>
    <w:rsid w:val="00FC628B"/>
    <w:rsid w:val="00FD352E"/>
    <w:rsid w:val="00FD5C42"/>
    <w:rsid w:val="00FD61FC"/>
    <w:rsid w:val="00FD79A2"/>
    <w:rsid w:val="00FE2ED7"/>
    <w:rsid w:val="00FE377E"/>
    <w:rsid w:val="00FE5E1A"/>
    <w:rsid w:val="00FF0E74"/>
    <w:rsid w:val="00FF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99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1671C-C067-4987-A5CD-F4AAEABD7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</Pages>
  <Words>5145</Words>
  <Characters>29331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osokina</dc:creator>
  <cp:lastModifiedBy>andjan</cp:lastModifiedBy>
  <cp:revision>82</cp:revision>
  <cp:lastPrinted>2013-01-30T11:04:00Z</cp:lastPrinted>
  <dcterms:created xsi:type="dcterms:W3CDTF">2012-01-17T14:56:00Z</dcterms:created>
  <dcterms:modified xsi:type="dcterms:W3CDTF">2013-01-31T07:21:00Z</dcterms:modified>
</cp:coreProperties>
</file>